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66958" w14:textId="3C749CAD" w:rsidR="00B74BD2" w:rsidRDefault="00015A91">
      <w:pPr>
        <w:spacing w:before="7" w:line="180" w:lineRule="exact"/>
        <w:rPr>
          <w:sz w:val="19"/>
          <w:szCs w:val="19"/>
        </w:rPr>
      </w:pPr>
      <w:r>
        <w:rPr>
          <w:noProof/>
          <w:sz w:val="19"/>
          <w:szCs w:val="19"/>
        </w:rPr>
        <w:drawing>
          <wp:anchor distT="0" distB="0" distL="114300" distR="114300" simplePos="0" relativeHeight="251661312" behindDoc="1" locked="0" layoutInCell="1" allowOverlap="1" wp14:anchorId="078A9C98" wp14:editId="21161A92">
            <wp:simplePos x="0" y="0"/>
            <wp:positionH relativeFrom="column">
              <wp:posOffset>1527175</wp:posOffset>
            </wp:positionH>
            <wp:positionV relativeFrom="paragraph">
              <wp:posOffset>-146050</wp:posOffset>
            </wp:positionV>
            <wp:extent cx="3790950" cy="1207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7E8179" w14:textId="77777777" w:rsidR="00015A91" w:rsidRDefault="00015A91" w:rsidP="00015A91">
      <w:pPr>
        <w:spacing w:before="3" w:line="420" w:lineRule="exact"/>
        <w:ind w:left="3605" w:right="3622"/>
        <w:jc w:val="center"/>
        <w:rPr>
          <w:rFonts w:ascii="Calibri" w:eastAsia="Calibri" w:hAnsi="Calibri" w:cs="Calibri"/>
          <w:position w:val="1"/>
          <w:sz w:val="32"/>
          <w:szCs w:val="32"/>
        </w:rPr>
      </w:pPr>
    </w:p>
    <w:p w14:paraId="57C9925E" w14:textId="77777777" w:rsidR="00015A91" w:rsidRDefault="00015A91">
      <w:pPr>
        <w:spacing w:before="3" w:line="420" w:lineRule="exact"/>
        <w:ind w:left="3605" w:right="3622"/>
        <w:jc w:val="center"/>
        <w:rPr>
          <w:rFonts w:ascii="Calibri" w:eastAsia="Calibri" w:hAnsi="Calibri" w:cs="Calibri"/>
          <w:b/>
          <w:sz w:val="36"/>
          <w:szCs w:val="36"/>
        </w:rPr>
      </w:pPr>
    </w:p>
    <w:p w14:paraId="513F2525" w14:textId="77777777" w:rsidR="00015A91" w:rsidRDefault="00015A91">
      <w:pPr>
        <w:spacing w:before="3" w:line="420" w:lineRule="exact"/>
        <w:ind w:left="3605" w:right="3622"/>
        <w:jc w:val="center"/>
        <w:rPr>
          <w:rFonts w:ascii="Calibri" w:eastAsia="Calibri" w:hAnsi="Calibri" w:cs="Calibri"/>
          <w:b/>
          <w:sz w:val="36"/>
          <w:szCs w:val="36"/>
        </w:rPr>
      </w:pPr>
    </w:p>
    <w:p w14:paraId="50BC12C4" w14:textId="62C8ED29" w:rsidR="00B74BD2" w:rsidRDefault="00015A91">
      <w:pPr>
        <w:spacing w:before="3" w:line="420" w:lineRule="exact"/>
        <w:ind w:left="3605" w:right="3622"/>
        <w:jc w:val="center"/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2018 Taxathon </w:t>
      </w:r>
    </w:p>
    <w:p w14:paraId="21F2F485" w14:textId="1F2ED123" w:rsidR="00015A91" w:rsidRDefault="00015A91">
      <w:pPr>
        <w:spacing w:before="3" w:line="420" w:lineRule="exact"/>
        <w:ind w:left="3605" w:right="3622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Sponsorship Request</w:t>
      </w:r>
    </w:p>
    <w:p w14:paraId="5A28D7F2" w14:textId="007761DB" w:rsidR="00B74BD2" w:rsidRDefault="00B74BD2">
      <w:pPr>
        <w:spacing w:before="9" w:line="240" w:lineRule="exact"/>
        <w:rPr>
          <w:sz w:val="24"/>
          <w:szCs w:val="24"/>
        </w:rPr>
      </w:pPr>
    </w:p>
    <w:p w14:paraId="18D3291A" w14:textId="46756AF2" w:rsidR="00015A91" w:rsidRDefault="00015A91">
      <w:pPr>
        <w:spacing w:before="29"/>
        <w:ind w:left="767" w:right="789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11B3763" wp14:editId="7500328E">
                <wp:simplePos x="0" y="0"/>
                <wp:positionH relativeFrom="page">
                  <wp:posOffset>872177</wp:posOffset>
                </wp:positionH>
                <wp:positionV relativeFrom="page">
                  <wp:posOffset>1921870</wp:posOffset>
                </wp:positionV>
                <wp:extent cx="6104890" cy="0"/>
                <wp:effectExtent l="0" t="0" r="10160" b="1905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4890" cy="0"/>
                          <a:chOff x="1245" y="1585"/>
                          <a:chExt cx="9614" cy="0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1245" y="1585"/>
                            <a:ext cx="9614" cy="0"/>
                          </a:xfrm>
                          <a:custGeom>
                            <a:avLst/>
                            <a:gdLst>
                              <a:gd name="T0" fmla="+- 0 1245 1245"/>
                              <a:gd name="T1" fmla="*/ T0 w 9614"/>
                              <a:gd name="T2" fmla="+- 0 10859 1245"/>
                              <a:gd name="T3" fmla="*/ T2 w 96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14">
                                <a:moveTo>
                                  <a:pt x="0" y="0"/>
                                </a:moveTo>
                                <a:lnTo>
                                  <a:pt x="961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EE190E" id="Group 18" o:spid="_x0000_s1026" style="position:absolute;margin-left:68.7pt;margin-top:151.35pt;width:480.7pt;height:0;z-index:-251659264;mso-position-horizontal-relative:page;mso-position-vertical-relative:page" coordorigin="1245,1585" coordsize="96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">
                <v:shape id="Freeform 19" o:spid="_x0000_s1027" style="position:absolute;left:1245;top:1585;width:9614;height:0;visibility:visible;mso-wrap-style:square;v-text-anchor:top" coordsize="9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" path="m,l9614,e" filled="f">
                  <v:path arrowok="t" o:connecttype="custom" o:connectlocs="0,0;9614,0" o:connectangles="0,0"/>
                </v:shape>
                <w10:wrap anchorx="page" anchory="page"/>
              </v:group>
            </w:pict>
          </mc:Fallback>
        </mc:AlternateContent>
      </w:r>
    </w:p>
    <w:p w14:paraId="6BF14A95" w14:textId="4FAC7F3D" w:rsidR="00B74BD2" w:rsidRDefault="00015A91">
      <w:pPr>
        <w:spacing w:before="29"/>
        <w:ind w:left="767" w:right="78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February 2</w:t>
      </w:r>
      <w:r w:rsidRPr="00015A91">
        <w:rPr>
          <w:rFonts w:ascii="Arial" w:eastAsia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eastAsia="Arial" w:hAnsi="Arial" w:cs="Arial"/>
          <w:b/>
          <w:sz w:val="24"/>
          <w:szCs w:val="24"/>
        </w:rPr>
        <w:t xml:space="preserve"> and 3</w:t>
      </w:r>
      <w:r w:rsidRPr="00015A91">
        <w:rPr>
          <w:rFonts w:ascii="Arial" w:eastAsia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eastAsia="Arial" w:hAnsi="Arial" w:cs="Arial"/>
          <w:b/>
          <w:sz w:val="24"/>
          <w:szCs w:val="24"/>
        </w:rPr>
        <w:t>, 2018</w:t>
      </w:r>
      <w:r w:rsidR="005C4083">
        <w:rPr>
          <w:rFonts w:ascii="Arial" w:eastAsia="Arial" w:hAnsi="Arial" w:cs="Arial"/>
          <w:b/>
          <w:spacing w:val="1"/>
          <w:sz w:val="24"/>
          <w:szCs w:val="24"/>
        </w:rPr>
        <w:br/>
      </w:r>
      <w:r>
        <w:rPr>
          <w:rFonts w:ascii="Arial" w:eastAsia="Arial" w:hAnsi="Arial" w:cs="Arial"/>
          <w:b/>
          <w:spacing w:val="1"/>
          <w:sz w:val="24"/>
          <w:szCs w:val="24"/>
        </w:rPr>
        <w:t>Louisville Urban League, 1535 W. Broadway, 40203</w:t>
      </w:r>
    </w:p>
    <w:p w14:paraId="22C73702" w14:textId="77777777" w:rsidR="00B74BD2" w:rsidRDefault="00B74BD2" w:rsidP="00A17C06">
      <w:pPr>
        <w:ind w:left="2346" w:right="2363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F960B63" w14:textId="77777777" w:rsidR="00A17C06" w:rsidRDefault="00A17C06" w:rsidP="00A17C06">
      <w:pPr>
        <w:ind w:left="2346" w:right="2363"/>
        <w:jc w:val="center"/>
        <w:rPr>
          <w:rFonts w:ascii="Arial" w:eastAsia="Arial" w:hAnsi="Arial" w:cs="Arial"/>
          <w:sz w:val="24"/>
          <w:szCs w:val="24"/>
        </w:rPr>
        <w:sectPr w:rsidR="00A17C06">
          <w:type w:val="continuous"/>
          <w:pgSz w:w="12240" w:h="15840"/>
          <w:pgMar w:top="440" w:right="860" w:bottom="280" w:left="880" w:header="720" w:footer="720" w:gutter="0"/>
          <w:cols w:space="720"/>
        </w:sectPr>
      </w:pPr>
    </w:p>
    <w:p w14:paraId="4A3FAFA1" w14:textId="0ABD7D59" w:rsidR="00B74BD2" w:rsidRPr="00A17C06" w:rsidRDefault="00A17C06">
      <w:pPr>
        <w:spacing w:before="33"/>
        <w:ind w:left="272"/>
        <w:rPr>
          <w:rFonts w:ascii="Calibri" w:eastAsia="Calibri" w:hAnsi="Calibri" w:cs="Calibri"/>
          <w:sz w:val="28"/>
          <w:szCs w:val="28"/>
          <w:u w:val="single"/>
        </w:rPr>
      </w:pP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lastRenderedPageBreak/>
        <w:t>F</w:t>
      </w:r>
      <w:r w:rsidRPr="00A17C06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o</w:t>
      </w:r>
      <w:r w:rsidRPr="00A17C06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u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n</w:t>
      </w:r>
      <w:r w:rsidRPr="00A17C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d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a</w:t>
      </w:r>
      <w:r w:rsidRPr="00A17C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t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i</w:t>
      </w:r>
      <w:r w:rsidRPr="00A17C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o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 xml:space="preserve">n </w:t>
      </w:r>
      <w:r w:rsidRPr="00A17C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S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p</w:t>
      </w:r>
      <w:r w:rsidRPr="00A17C06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o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n</w:t>
      </w:r>
      <w:r w:rsidRPr="00A17C06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s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>ors</w:t>
      </w:r>
      <w:r w:rsidRPr="00A17C06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 xml:space="preserve"> </w:t>
      </w:r>
      <w:r w:rsidRPr="00A17C06">
        <w:rPr>
          <w:rFonts w:ascii="Calibri" w:eastAsia="Calibri" w:hAnsi="Calibri" w:cs="Calibri"/>
          <w:b/>
          <w:i/>
          <w:sz w:val="28"/>
          <w:szCs w:val="28"/>
          <w:u w:val="single"/>
        </w:rPr>
        <w:t xml:space="preserve">- </w:t>
      </w:r>
      <w:r w:rsidRPr="00A17C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$</w:t>
      </w:r>
      <w:r w:rsidR="00015A91">
        <w:rPr>
          <w:rFonts w:ascii="Calibri" w:eastAsia="Calibri" w:hAnsi="Calibri" w:cs="Calibri"/>
          <w:b/>
          <w:i/>
          <w:sz w:val="28"/>
          <w:szCs w:val="28"/>
          <w:u w:val="single"/>
        </w:rPr>
        <w:t>2,000</w:t>
      </w:r>
    </w:p>
    <w:p w14:paraId="7DCFD979" w14:textId="27016C1A" w:rsidR="00BA3506" w:rsidRDefault="00BA3506" w:rsidP="00BA3506">
      <w:pPr>
        <w:pStyle w:val="ListParagraph"/>
        <w:numPr>
          <w:ilvl w:val="0"/>
          <w:numId w:val="10"/>
        </w:numPr>
        <w:spacing w:before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Logo on marketing materials distributed to community partners</w:t>
      </w:r>
    </w:p>
    <w:p w14:paraId="549B6F6A" w14:textId="231BD53A" w:rsidR="00B74BD2" w:rsidRPr="00BA3506" w:rsidRDefault="00A17C06" w:rsidP="00BA3506">
      <w:pPr>
        <w:pStyle w:val="ListParagraph"/>
        <w:numPr>
          <w:ilvl w:val="0"/>
          <w:numId w:val="10"/>
        </w:numPr>
        <w:spacing w:before="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Di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  <w:spacing w:val="1"/>
        </w:rPr>
        <w:t>p</w:t>
      </w:r>
      <w:r w:rsidRPr="00BA3506">
        <w:rPr>
          <w:rFonts w:ascii="Calibri" w:eastAsia="Calibri" w:hAnsi="Calibri" w:cs="Calibri"/>
        </w:rPr>
        <w:t>lay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</w:rPr>
        <w:t>orga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iz</w:t>
      </w:r>
      <w:r w:rsidRPr="00BA3506">
        <w:rPr>
          <w:rFonts w:ascii="Calibri" w:eastAsia="Calibri" w:hAnsi="Calibri" w:cs="Calibri"/>
          <w:spacing w:val="1"/>
        </w:rPr>
        <w:t>a</w:t>
      </w:r>
      <w:r w:rsidRPr="00BA3506">
        <w:rPr>
          <w:rFonts w:ascii="Calibri" w:eastAsia="Calibri" w:hAnsi="Calibri" w:cs="Calibri"/>
        </w:rPr>
        <w:t>ti</w:t>
      </w:r>
      <w:r w:rsidRPr="00BA3506">
        <w:rPr>
          <w:rFonts w:ascii="Calibri" w:eastAsia="Calibri" w:hAnsi="Calibri" w:cs="Calibri"/>
          <w:spacing w:val="1"/>
        </w:rPr>
        <w:t>on</w:t>
      </w:r>
      <w:r w:rsidRPr="00BA3506">
        <w:rPr>
          <w:rFonts w:ascii="Calibri" w:eastAsia="Calibri" w:hAnsi="Calibri" w:cs="Calibri"/>
        </w:rPr>
        <w:t>al</w:t>
      </w:r>
      <w:r w:rsidRPr="00BA3506">
        <w:rPr>
          <w:rFonts w:ascii="Calibri" w:eastAsia="Calibri" w:hAnsi="Calibri" w:cs="Calibri"/>
          <w:spacing w:val="-11"/>
        </w:rPr>
        <w:t xml:space="preserve"> </w:t>
      </w:r>
      <w:r w:rsidRPr="00BA3506">
        <w:rPr>
          <w:rFonts w:ascii="Calibri" w:eastAsia="Calibri" w:hAnsi="Calibri" w:cs="Calibri"/>
          <w:spacing w:val="1"/>
        </w:rPr>
        <w:t>b</w:t>
      </w:r>
      <w:r w:rsidRPr="00BA3506">
        <w:rPr>
          <w:rFonts w:ascii="Calibri" w:eastAsia="Calibri" w:hAnsi="Calibri" w:cs="Calibri"/>
        </w:rPr>
        <w:t>a</w:t>
      </w:r>
      <w:r w:rsidRPr="00BA3506">
        <w:rPr>
          <w:rFonts w:ascii="Calibri" w:eastAsia="Calibri" w:hAnsi="Calibri" w:cs="Calibri"/>
          <w:spacing w:val="1"/>
        </w:rPr>
        <w:t>nn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5"/>
        </w:rPr>
        <w:t xml:space="preserve"> </w:t>
      </w:r>
      <w:r w:rsidR="00674627" w:rsidRPr="00BA3506">
        <w:rPr>
          <w:rFonts w:ascii="Calibri" w:eastAsia="Calibri" w:hAnsi="Calibri" w:cs="Calibri"/>
        </w:rPr>
        <w:t>at the event</w:t>
      </w:r>
    </w:p>
    <w:p w14:paraId="0042DF4F" w14:textId="31F0713C" w:rsidR="00BA3506" w:rsidRPr="00BA3506" w:rsidRDefault="00674627" w:rsidP="00BA3506">
      <w:pPr>
        <w:pStyle w:val="ListParagraph"/>
        <w:numPr>
          <w:ilvl w:val="0"/>
          <w:numId w:val="10"/>
        </w:numPr>
        <w:spacing w:line="240" w:lineRule="exact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K</w:t>
      </w:r>
      <w:r w:rsidR="00A17C06" w:rsidRPr="00BA3506">
        <w:rPr>
          <w:rFonts w:ascii="Calibri" w:eastAsia="Calibri" w:hAnsi="Calibri" w:cs="Calibri"/>
          <w:spacing w:val="-1"/>
        </w:rPr>
        <w:t>e</w:t>
      </w:r>
      <w:r w:rsidR="00A17C06" w:rsidRPr="00BA3506">
        <w:rPr>
          <w:rFonts w:ascii="Calibri" w:eastAsia="Calibri" w:hAnsi="Calibri" w:cs="Calibri"/>
        </w:rPr>
        <w:t>y</w:t>
      </w:r>
      <w:r w:rsidR="00A17C06" w:rsidRPr="00BA3506">
        <w:rPr>
          <w:rFonts w:ascii="Calibri" w:eastAsia="Calibri" w:hAnsi="Calibri" w:cs="Calibri"/>
          <w:spacing w:val="-2"/>
        </w:rPr>
        <w:t xml:space="preserve"> </w:t>
      </w:r>
      <w:r w:rsidR="00A17C06" w:rsidRPr="00BA3506">
        <w:rPr>
          <w:rFonts w:ascii="Calibri" w:eastAsia="Calibri" w:hAnsi="Calibri" w:cs="Calibri"/>
          <w:spacing w:val="-1"/>
        </w:rPr>
        <w:t>s</w:t>
      </w:r>
      <w:r w:rsidR="00A17C06" w:rsidRPr="00BA3506">
        <w:rPr>
          <w:rFonts w:ascii="Calibri" w:eastAsia="Calibri" w:hAnsi="Calibri" w:cs="Calibri"/>
          <w:spacing w:val="1"/>
        </w:rPr>
        <w:t>p</w:t>
      </w:r>
      <w:r w:rsidR="00A17C06" w:rsidRPr="00BA3506">
        <w:rPr>
          <w:rFonts w:ascii="Calibri" w:eastAsia="Calibri" w:hAnsi="Calibri" w:cs="Calibri"/>
        </w:rPr>
        <w:t>o</w:t>
      </w:r>
      <w:r w:rsidR="00A17C06" w:rsidRPr="00BA3506">
        <w:rPr>
          <w:rFonts w:ascii="Calibri" w:eastAsia="Calibri" w:hAnsi="Calibri" w:cs="Calibri"/>
          <w:spacing w:val="1"/>
        </w:rPr>
        <w:t>n</w:t>
      </w:r>
      <w:r w:rsidR="00A17C06" w:rsidRPr="00BA3506">
        <w:rPr>
          <w:rFonts w:ascii="Calibri" w:eastAsia="Calibri" w:hAnsi="Calibri" w:cs="Calibri"/>
          <w:spacing w:val="-1"/>
        </w:rPr>
        <w:t>s</w:t>
      </w:r>
      <w:r w:rsidR="00A17C06" w:rsidRPr="00BA3506">
        <w:rPr>
          <w:rFonts w:ascii="Calibri" w:eastAsia="Calibri" w:hAnsi="Calibri" w:cs="Calibri"/>
        </w:rPr>
        <w:t>or</w:t>
      </w:r>
      <w:r w:rsidR="00A17C06" w:rsidRPr="00BA3506">
        <w:rPr>
          <w:rFonts w:ascii="Calibri" w:eastAsia="Calibri" w:hAnsi="Calibri" w:cs="Calibri"/>
          <w:spacing w:val="-6"/>
        </w:rPr>
        <w:t xml:space="preserve"> </w:t>
      </w:r>
      <w:r w:rsidR="00A17C06" w:rsidRPr="00BA3506">
        <w:rPr>
          <w:rFonts w:ascii="Calibri" w:eastAsia="Calibri" w:hAnsi="Calibri" w:cs="Calibri"/>
        </w:rPr>
        <w:t>l</w:t>
      </w:r>
      <w:r w:rsidR="00A17C06" w:rsidRPr="00BA3506">
        <w:rPr>
          <w:rFonts w:ascii="Calibri" w:eastAsia="Calibri" w:hAnsi="Calibri" w:cs="Calibri"/>
          <w:spacing w:val="2"/>
        </w:rPr>
        <w:t>i</w:t>
      </w:r>
      <w:r w:rsidR="00A17C06" w:rsidRPr="00BA3506">
        <w:rPr>
          <w:rFonts w:ascii="Calibri" w:eastAsia="Calibri" w:hAnsi="Calibri" w:cs="Calibri"/>
          <w:spacing w:val="-1"/>
        </w:rPr>
        <w:t>s</w:t>
      </w:r>
      <w:r w:rsidR="00A17C06" w:rsidRPr="00BA3506">
        <w:rPr>
          <w:rFonts w:ascii="Calibri" w:eastAsia="Calibri" w:hAnsi="Calibri" w:cs="Calibri"/>
        </w:rPr>
        <w:t>ti</w:t>
      </w:r>
      <w:r w:rsidR="00A17C06" w:rsidRPr="00BA3506">
        <w:rPr>
          <w:rFonts w:ascii="Calibri" w:eastAsia="Calibri" w:hAnsi="Calibri" w:cs="Calibri"/>
          <w:spacing w:val="1"/>
        </w:rPr>
        <w:t>n</w:t>
      </w:r>
      <w:r w:rsidR="00A17C06" w:rsidRPr="00BA3506">
        <w:rPr>
          <w:rFonts w:ascii="Calibri" w:eastAsia="Calibri" w:hAnsi="Calibri" w:cs="Calibri"/>
        </w:rPr>
        <w:t>g</w:t>
      </w:r>
      <w:r w:rsidR="00A17C06" w:rsidRPr="00BA3506">
        <w:rPr>
          <w:rFonts w:ascii="Calibri" w:eastAsia="Calibri" w:hAnsi="Calibri" w:cs="Calibri"/>
          <w:spacing w:val="-5"/>
        </w:rPr>
        <w:t xml:space="preserve"> </w:t>
      </w:r>
      <w:r w:rsidR="00A17C06" w:rsidRPr="00BA3506">
        <w:rPr>
          <w:rFonts w:ascii="Calibri" w:eastAsia="Calibri" w:hAnsi="Calibri" w:cs="Calibri"/>
        </w:rPr>
        <w:t>in</w:t>
      </w:r>
      <w:r w:rsidR="00A17C06" w:rsidRPr="00BA3506">
        <w:rPr>
          <w:rFonts w:ascii="Calibri" w:eastAsia="Calibri" w:hAnsi="Calibri" w:cs="Calibri"/>
          <w:spacing w:val="-1"/>
        </w:rPr>
        <w:t xml:space="preserve"> </w:t>
      </w:r>
      <w:r w:rsidR="00A17C06" w:rsidRPr="00BA3506">
        <w:rPr>
          <w:rFonts w:ascii="Calibri" w:eastAsia="Calibri" w:hAnsi="Calibri" w:cs="Calibri"/>
          <w:spacing w:val="1"/>
        </w:rPr>
        <w:t>a</w:t>
      </w:r>
      <w:r w:rsidR="00A17C06" w:rsidRPr="00BA3506">
        <w:rPr>
          <w:rFonts w:ascii="Calibri" w:eastAsia="Calibri" w:hAnsi="Calibri" w:cs="Calibri"/>
        </w:rPr>
        <w:t>ll</w:t>
      </w:r>
      <w:r w:rsidR="00A17C06" w:rsidRPr="00BA3506">
        <w:rPr>
          <w:rFonts w:ascii="Calibri" w:eastAsia="Calibri" w:hAnsi="Calibri" w:cs="Calibri"/>
          <w:spacing w:val="-2"/>
        </w:rPr>
        <w:t xml:space="preserve"> </w:t>
      </w:r>
      <w:r w:rsidR="00A17C06" w:rsidRPr="00BA3506">
        <w:rPr>
          <w:rFonts w:ascii="Calibri" w:eastAsia="Calibri" w:hAnsi="Calibri" w:cs="Calibri"/>
          <w:spacing w:val="1"/>
        </w:rPr>
        <w:t>p</w:t>
      </w:r>
      <w:r w:rsidR="00A17C06" w:rsidRPr="00BA3506">
        <w:rPr>
          <w:rFonts w:ascii="Calibri" w:eastAsia="Calibri" w:hAnsi="Calibri" w:cs="Calibri"/>
        </w:rPr>
        <w:t>r</w:t>
      </w:r>
      <w:r w:rsidR="00A17C06" w:rsidRPr="00BA3506">
        <w:rPr>
          <w:rFonts w:ascii="Calibri" w:eastAsia="Calibri" w:hAnsi="Calibri" w:cs="Calibri"/>
          <w:spacing w:val="-1"/>
        </w:rPr>
        <w:t>e</w:t>
      </w:r>
      <w:r w:rsidR="00A17C06" w:rsidRPr="00BA3506">
        <w:rPr>
          <w:rFonts w:ascii="Calibri" w:eastAsia="Calibri" w:hAnsi="Calibri" w:cs="Calibri"/>
          <w:spacing w:val="1"/>
        </w:rPr>
        <w:t>s</w:t>
      </w:r>
      <w:r w:rsidR="00A17C06" w:rsidRPr="00BA3506">
        <w:rPr>
          <w:rFonts w:ascii="Calibri" w:eastAsia="Calibri" w:hAnsi="Calibri" w:cs="Calibri"/>
        </w:rPr>
        <w:t>s</w:t>
      </w:r>
      <w:r w:rsidR="00BA3506" w:rsidRPr="00BA3506">
        <w:rPr>
          <w:rFonts w:ascii="Calibri" w:eastAsia="Calibri" w:hAnsi="Calibri" w:cs="Calibri"/>
          <w:spacing w:val="-3"/>
        </w:rPr>
        <w:t xml:space="preserve"> </w:t>
      </w:r>
      <w:r w:rsidR="00A17C06" w:rsidRPr="00BA3506">
        <w:rPr>
          <w:rFonts w:ascii="Calibri" w:eastAsia="Calibri" w:hAnsi="Calibri" w:cs="Calibri"/>
        </w:rPr>
        <w:t>r</w:t>
      </w:r>
      <w:r w:rsidR="00A17C06" w:rsidRPr="00BA3506">
        <w:rPr>
          <w:rFonts w:ascii="Calibri" w:eastAsia="Calibri" w:hAnsi="Calibri" w:cs="Calibri"/>
          <w:spacing w:val="-1"/>
        </w:rPr>
        <w:t>e</w:t>
      </w:r>
      <w:r w:rsidR="00A17C06" w:rsidRPr="00BA3506">
        <w:rPr>
          <w:rFonts w:ascii="Calibri" w:eastAsia="Calibri" w:hAnsi="Calibri" w:cs="Calibri"/>
        </w:rPr>
        <w:t>l</w:t>
      </w:r>
      <w:r w:rsidR="00A17C06" w:rsidRPr="00BA3506">
        <w:rPr>
          <w:rFonts w:ascii="Calibri" w:eastAsia="Calibri" w:hAnsi="Calibri" w:cs="Calibri"/>
          <w:spacing w:val="-1"/>
        </w:rPr>
        <w:t>e</w:t>
      </w:r>
      <w:r w:rsidR="00A17C06" w:rsidRPr="00BA3506">
        <w:rPr>
          <w:rFonts w:ascii="Calibri" w:eastAsia="Calibri" w:hAnsi="Calibri" w:cs="Calibri"/>
        </w:rPr>
        <w:t>a</w:t>
      </w:r>
      <w:r w:rsidR="00A17C06" w:rsidRPr="00BA3506">
        <w:rPr>
          <w:rFonts w:ascii="Calibri" w:eastAsia="Calibri" w:hAnsi="Calibri" w:cs="Calibri"/>
          <w:spacing w:val="2"/>
        </w:rPr>
        <w:t>s</w:t>
      </w:r>
      <w:r w:rsidR="00A17C06" w:rsidRPr="00BA3506">
        <w:rPr>
          <w:rFonts w:ascii="Calibri" w:eastAsia="Calibri" w:hAnsi="Calibri" w:cs="Calibri"/>
          <w:spacing w:val="1"/>
        </w:rPr>
        <w:t>e</w:t>
      </w:r>
      <w:r w:rsidR="00A17C06" w:rsidRPr="00BA3506">
        <w:rPr>
          <w:rFonts w:ascii="Calibri" w:eastAsia="Calibri" w:hAnsi="Calibri" w:cs="Calibri"/>
          <w:spacing w:val="2"/>
        </w:rPr>
        <w:t>s</w:t>
      </w:r>
      <w:r w:rsidR="00A17C06" w:rsidRPr="00BA3506">
        <w:rPr>
          <w:rFonts w:ascii="Calibri" w:eastAsia="Calibri" w:hAnsi="Calibri" w:cs="Calibri"/>
        </w:rPr>
        <w:t>/a</w:t>
      </w:r>
      <w:r w:rsidR="00A17C06" w:rsidRPr="00BA3506">
        <w:rPr>
          <w:rFonts w:ascii="Calibri" w:eastAsia="Calibri" w:hAnsi="Calibri" w:cs="Calibri"/>
          <w:spacing w:val="1"/>
        </w:rPr>
        <w:t>d</w:t>
      </w:r>
      <w:r w:rsidR="00A17C06" w:rsidRPr="00BA3506">
        <w:rPr>
          <w:rFonts w:ascii="Calibri" w:eastAsia="Calibri" w:hAnsi="Calibri" w:cs="Calibri"/>
          <w:spacing w:val="-1"/>
        </w:rPr>
        <w:t>v</w:t>
      </w:r>
      <w:r w:rsidR="00A17C06" w:rsidRPr="00BA3506">
        <w:rPr>
          <w:rFonts w:ascii="Calibri" w:eastAsia="Calibri" w:hAnsi="Calibri" w:cs="Calibri"/>
          <w:spacing w:val="2"/>
        </w:rPr>
        <w:t>i</w:t>
      </w:r>
      <w:r w:rsidR="00A17C06" w:rsidRPr="00BA3506">
        <w:rPr>
          <w:rFonts w:ascii="Calibri" w:eastAsia="Calibri" w:hAnsi="Calibri" w:cs="Calibri"/>
          <w:spacing w:val="-1"/>
        </w:rPr>
        <w:t>s</w:t>
      </w:r>
      <w:r w:rsidR="00A17C06" w:rsidRPr="00BA3506">
        <w:rPr>
          <w:rFonts w:ascii="Calibri" w:eastAsia="Calibri" w:hAnsi="Calibri" w:cs="Calibri"/>
        </w:rPr>
        <w:t>ori</w:t>
      </w:r>
      <w:r w:rsidR="00A17C06" w:rsidRPr="00BA3506">
        <w:rPr>
          <w:rFonts w:ascii="Calibri" w:eastAsia="Calibri" w:hAnsi="Calibri" w:cs="Calibri"/>
          <w:spacing w:val="1"/>
        </w:rPr>
        <w:t>e</w:t>
      </w:r>
      <w:r w:rsidR="00A17C06" w:rsidRPr="00BA3506">
        <w:rPr>
          <w:rFonts w:ascii="Calibri" w:eastAsia="Calibri" w:hAnsi="Calibri" w:cs="Calibri"/>
        </w:rPr>
        <w:t>s</w:t>
      </w:r>
    </w:p>
    <w:p w14:paraId="19FA1121" w14:textId="653E6CE2" w:rsidR="00BA3506" w:rsidRPr="00BA3506" w:rsidRDefault="00A17C06" w:rsidP="00BA3506">
      <w:pPr>
        <w:pStyle w:val="ListParagraph"/>
        <w:numPr>
          <w:ilvl w:val="0"/>
          <w:numId w:val="10"/>
        </w:numPr>
        <w:spacing w:before="7" w:line="240" w:lineRule="exact"/>
        <w:ind w:right="19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 xml:space="preserve">in </w:t>
      </w:r>
      <w:r w:rsidR="00674627" w:rsidRPr="00BA3506">
        <w:rPr>
          <w:rFonts w:ascii="Calibri" w:eastAsia="Calibri" w:hAnsi="Calibri" w:cs="Calibri"/>
        </w:rPr>
        <w:t xml:space="preserve">2 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ocial</w:t>
      </w:r>
      <w:r w:rsidRPr="00BA3506">
        <w:rPr>
          <w:rFonts w:ascii="Calibri" w:eastAsia="Calibri" w:hAnsi="Calibri" w:cs="Calibri"/>
          <w:spacing w:val="-2"/>
        </w:rPr>
        <w:t xml:space="preserve"> </w:t>
      </w:r>
      <w:r w:rsidRPr="00BA3506">
        <w:rPr>
          <w:rFonts w:ascii="Calibri" w:eastAsia="Calibri" w:hAnsi="Calibri" w:cs="Calibri"/>
          <w:spacing w:val="-1"/>
        </w:rPr>
        <w:t>me</w:t>
      </w:r>
      <w:r w:rsidRPr="00BA3506">
        <w:rPr>
          <w:rFonts w:ascii="Calibri" w:eastAsia="Calibri" w:hAnsi="Calibri" w:cs="Calibri"/>
          <w:spacing w:val="1"/>
        </w:rPr>
        <w:t>d</w:t>
      </w:r>
      <w:r w:rsidRPr="00BA3506">
        <w:rPr>
          <w:rFonts w:ascii="Calibri" w:eastAsia="Calibri" w:hAnsi="Calibri" w:cs="Calibri"/>
        </w:rPr>
        <w:t>ia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  <w:spacing w:val="1"/>
        </w:rPr>
        <w:t>p</w:t>
      </w:r>
      <w:r w:rsidRPr="00BA3506">
        <w:rPr>
          <w:rFonts w:ascii="Calibri" w:eastAsia="Calibri" w:hAnsi="Calibri" w:cs="Calibri"/>
        </w:rPr>
        <w:t>o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  <w:spacing w:val="3"/>
        </w:rPr>
        <w:t>t</w:t>
      </w:r>
      <w:r w:rsidRPr="00BA3506">
        <w:rPr>
          <w:rFonts w:ascii="Calibri" w:eastAsia="Calibri" w:hAnsi="Calibri" w:cs="Calibri"/>
        </w:rPr>
        <w:t>s</w:t>
      </w:r>
      <w:r w:rsidRPr="00BA3506">
        <w:rPr>
          <w:rFonts w:ascii="Calibri" w:eastAsia="Calibri" w:hAnsi="Calibri" w:cs="Calibri"/>
          <w:spacing w:val="-5"/>
        </w:rPr>
        <w:t xml:space="preserve"> </w:t>
      </w:r>
      <w:r w:rsidRPr="00BA3506">
        <w:rPr>
          <w:rFonts w:ascii="Calibri" w:eastAsia="Calibri" w:hAnsi="Calibri" w:cs="Calibri"/>
        </w:rPr>
        <w:t>w/l</w:t>
      </w:r>
      <w:r w:rsidRPr="00BA3506">
        <w:rPr>
          <w:rFonts w:ascii="Calibri" w:eastAsia="Calibri" w:hAnsi="Calibri" w:cs="Calibri"/>
          <w:spacing w:val="-1"/>
        </w:rPr>
        <w:t>i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k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</w:rPr>
        <w:t xml:space="preserve">to </w:t>
      </w:r>
      <w:r w:rsidRPr="00BA3506">
        <w:rPr>
          <w:rFonts w:ascii="Calibri" w:eastAsia="Calibri" w:hAnsi="Calibri" w:cs="Calibri"/>
          <w:spacing w:val="1"/>
        </w:rPr>
        <w:t>y</w:t>
      </w:r>
      <w:r w:rsidRPr="00BA3506">
        <w:rPr>
          <w:rFonts w:ascii="Calibri" w:eastAsia="Calibri" w:hAnsi="Calibri" w:cs="Calibri"/>
        </w:rPr>
        <w:t>o</w:t>
      </w:r>
      <w:r w:rsidRPr="00BA3506">
        <w:rPr>
          <w:rFonts w:ascii="Calibri" w:eastAsia="Calibri" w:hAnsi="Calibri" w:cs="Calibri"/>
          <w:spacing w:val="1"/>
        </w:rPr>
        <w:t>u</w:t>
      </w:r>
      <w:r w:rsidRPr="00BA3506">
        <w:rPr>
          <w:rFonts w:ascii="Calibri" w:eastAsia="Calibri" w:hAnsi="Calibri" w:cs="Calibri"/>
        </w:rPr>
        <w:t>r</w:t>
      </w:r>
      <w:r w:rsidR="00674627"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ite</w:t>
      </w:r>
    </w:p>
    <w:p w14:paraId="24E3E6B9" w14:textId="0F9A8D2B" w:rsidR="00BA3506" w:rsidRDefault="00A17C06" w:rsidP="00BA3506">
      <w:pPr>
        <w:pStyle w:val="ListParagraph"/>
        <w:numPr>
          <w:ilvl w:val="0"/>
          <w:numId w:val="10"/>
        </w:numPr>
        <w:spacing w:before="7"/>
        <w:ind w:right="-4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>in</w:t>
      </w:r>
      <w:r w:rsidRPr="00BA3506">
        <w:rPr>
          <w:rFonts w:ascii="Calibri" w:eastAsia="Calibri" w:hAnsi="Calibri" w:cs="Calibri"/>
          <w:spacing w:val="-1"/>
        </w:rPr>
        <w:t xml:space="preserve"> </w:t>
      </w:r>
      <w:r w:rsidR="005B4620">
        <w:rPr>
          <w:rFonts w:ascii="Calibri" w:eastAsia="Calibri" w:hAnsi="Calibri" w:cs="Calibri"/>
        </w:rPr>
        <w:t>LABC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  <w:spacing w:val="2"/>
        </w:rPr>
        <w:t>n</w:t>
      </w:r>
      <w:r w:rsidRPr="00BA3506">
        <w:rPr>
          <w:rFonts w:ascii="Calibri" w:eastAsia="Calibri" w:hAnsi="Calibri" w:cs="Calibri"/>
          <w:spacing w:val="1"/>
        </w:rPr>
        <w:t>e</w:t>
      </w:r>
      <w:r w:rsidRPr="00BA3506">
        <w:rPr>
          <w:rFonts w:ascii="Calibri" w:eastAsia="Calibri" w:hAnsi="Calibri" w:cs="Calibri"/>
          <w:spacing w:val="-1"/>
        </w:rPr>
        <w:t>ws</w:t>
      </w:r>
      <w:r w:rsidRPr="00BA3506">
        <w:rPr>
          <w:rFonts w:ascii="Calibri" w:eastAsia="Calibri" w:hAnsi="Calibri" w:cs="Calibri"/>
          <w:spacing w:val="2"/>
        </w:rPr>
        <w:t>l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t</w:t>
      </w:r>
      <w:r w:rsidRPr="00BA3506">
        <w:rPr>
          <w:rFonts w:ascii="Calibri" w:eastAsia="Calibri" w:hAnsi="Calibri" w:cs="Calibri"/>
          <w:spacing w:val="3"/>
        </w:rPr>
        <w:t>t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r</w:t>
      </w:r>
      <w:r w:rsidR="005C4083" w:rsidRPr="00BA3506">
        <w:rPr>
          <w:rFonts w:ascii="Calibri" w:eastAsia="Calibri" w:hAnsi="Calibri" w:cs="Calibri"/>
        </w:rPr>
        <w:t xml:space="preserve"> and on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>w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3"/>
        </w:rPr>
        <w:t>b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ite</w:t>
      </w:r>
    </w:p>
    <w:p w14:paraId="07212B46" w14:textId="6BEEB163" w:rsidR="00BA3506" w:rsidRPr="00BA3506" w:rsidRDefault="00BA3506" w:rsidP="00BA3506">
      <w:pPr>
        <w:pStyle w:val="ListParagraph"/>
        <w:numPr>
          <w:ilvl w:val="0"/>
          <w:numId w:val="10"/>
        </w:numPr>
        <w:spacing w:before="7"/>
        <w:ind w:right="-4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Invitation to representative to speak at event kick-off on Friday, February 2nd</w:t>
      </w:r>
    </w:p>
    <w:p w14:paraId="14F6425B" w14:textId="3F1825CA" w:rsidR="00BA3506" w:rsidRPr="00BA3506" w:rsidRDefault="00BA3506" w:rsidP="00BA3506">
      <w:pPr>
        <w:spacing w:before="7"/>
        <w:ind w:right="-42"/>
        <w:rPr>
          <w:rFonts w:ascii="Calibri" w:eastAsia="Calibri" w:hAnsi="Calibri" w:cs="Calibri"/>
        </w:rPr>
      </w:pPr>
    </w:p>
    <w:p w14:paraId="44CFA85D" w14:textId="7F59183D" w:rsidR="00B74BD2" w:rsidRPr="0094115C" w:rsidRDefault="00A17C06">
      <w:pPr>
        <w:spacing w:before="47"/>
        <w:ind w:left="272"/>
        <w:rPr>
          <w:rFonts w:ascii="Calibri" w:eastAsia="Calibri" w:hAnsi="Calibri" w:cs="Calibri"/>
          <w:sz w:val="28"/>
          <w:szCs w:val="28"/>
          <w:u w:val="single"/>
        </w:rPr>
      </w:pP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C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rne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r</w:t>
      </w:r>
      <w:r w:rsidRPr="0094115C">
        <w:rPr>
          <w:rFonts w:ascii="Calibri" w:eastAsia="Calibri" w:hAnsi="Calibri" w:cs="Calibri"/>
          <w:b/>
          <w:i/>
          <w:spacing w:val="-3"/>
          <w:sz w:val="28"/>
          <w:szCs w:val="28"/>
          <w:u w:val="single"/>
        </w:rPr>
        <w:t>s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t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n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e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 xml:space="preserve"> S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p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ns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pacing w:val="-3"/>
          <w:sz w:val="28"/>
          <w:szCs w:val="28"/>
          <w:u w:val="single"/>
        </w:rPr>
        <w:t>r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s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 xml:space="preserve"> 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- $</w:t>
      </w:r>
      <w:r w:rsidR="00BA3506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1,000</w:t>
      </w:r>
    </w:p>
    <w:p w14:paraId="467FE7D3" w14:textId="049CA330" w:rsidR="00BA3506" w:rsidRDefault="00BA3506" w:rsidP="00BA3506">
      <w:pPr>
        <w:pStyle w:val="ListParagraph"/>
        <w:numPr>
          <w:ilvl w:val="0"/>
          <w:numId w:val="11"/>
        </w:numPr>
        <w:spacing w:before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Logo on marketing materials distributed to community partners</w:t>
      </w:r>
    </w:p>
    <w:p w14:paraId="69288FA1" w14:textId="4A76B162" w:rsidR="00650944" w:rsidRPr="00BA3506" w:rsidRDefault="00A17C06" w:rsidP="00BA3506">
      <w:pPr>
        <w:pStyle w:val="ListParagraph"/>
        <w:numPr>
          <w:ilvl w:val="0"/>
          <w:numId w:val="11"/>
        </w:numPr>
        <w:spacing w:before="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 xml:space="preserve">in </w:t>
      </w:r>
      <w:r w:rsidRPr="00BA3506">
        <w:rPr>
          <w:rFonts w:ascii="Calibri" w:eastAsia="Calibri" w:hAnsi="Calibri" w:cs="Calibri"/>
          <w:spacing w:val="1"/>
        </w:rPr>
        <w:t>p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1"/>
        </w:rPr>
        <w:t>s</w:t>
      </w:r>
      <w:r w:rsidRPr="00BA3506">
        <w:rPr>
          <w:rFonts w:ascii="Calibri" w:eastAsia="Calibri" w:hAnsi="Calibri" w:cs="Calibri"/>
        </w:rPr>
        <w:t>s</w:t>
      </w:r>
      <w:r w:rsidRPr="00BA3506">
        <w:rPr>
          <w:rFonts w:ascii="Calibri" w:eastAsia="Calibri" w:hAnsi="Calibri" w:cs="Calibri"/>
          <w:spacing w:val="-5"/>
        </w:rPr>
        <w:t xml:space="preserve"> 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2"/>
        </w:rPr>
        <w:t>l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a</w:t>
      </w:r>
      <w:r w:rsidRPr="00BA3506">
        <w:rPr>
          <w:rFonts w:ascii="Calibri" w:eastAsia="Calibri" w:hAnsi="Calibri" w:cs="Calibri"/>
          <w:spacing w:val="2"/>
        </w:rPr>
        <w:t>s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1"/>
        </w:rPr>
        <w:t>s</w:t>
      </w:r>
      <w:r w:rsidRPr="00BA3506">
        <w:rPr>
          <w:rFonts w:ascii="Calibri" w:eastAsia="Calibri" w:hAnsi="Calibri" w:cs="Calibri"/>
          <w:spacing w:val="2"/>
        </w:rPr>
        <w:t>/</w:t>
      </w:r>
      <w:r w:rsidRPr="00BA3506">
        <w:rPr>
          <w:rFonts w:ascii="Calibri" w:eastAsia="Calibri" w:hAnsi="Calibri" w:cs="Calibri"/>
        </w:rPr>
        <w:t>a</w:t>
      </w:r>
      <w:r w:rsidRPr="00BA3506">
        <w:rPr>
          <w:rFonts w:ascii="Calibri" w:eastAsia="Calibri" w:hAnsi="Calibri" w:cs="Calibri"/>
          <w:spacing w:val="1"/>
        </w:rPr>
        <w:t>d</w:t>
      </w:r>
      <w:r w:rsidRPr="00BA3506">
        <w:rPr>
          <w:rFonts w:ascii="Calibri" w:eastAsia="Calibri" w:hAnsi="Calibri" w:cs="Calibri"/>
          <w:spacing w:val="-1"/>
        </w:rPr>
        <w:t>v</w:t>
      </w:r>
      <w:r w:rsidRPr="00BA3506">
        <w:rPr>
          <w:rFonts w:ascii="Calibri" w:eastAsia="Calibri" w:hAnsi="Calibri" w:cs="Calibri"/>
        </w:rPr>
        <w:t>i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or</w:t>
      </w:r>
      <w:r w:rsidRPr="00BA3506">
        <w:rPr>
          <w:rFonts w:ascii="Calibri" w:eastAsia="Calibri" w:hAnsi="Calibri" w:cs="Calibri"/>
          <w:spacing w:val="2"/>
        </w:rPr>
        <w:t>i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s</w:t>
      </w:r>
    </w:p>
    <w:p w14:paraId="541B12A4" w14:textId="36C4665E" w:rsidR="00B74BD2" w:rsidRPr="00BA3506" w:rsidRDefault="00A17C06" w:rsidP="00BA3506">
      <w:pPr>
        <w:pStyle w:val="ListParagraph"/>
        <w:numPr>
          <w:ilvl w:val="0"/>
          <w:numId w:val="11"/>
        </w:numPr>
        <w:spacing w:line="240" w:lineRule="exact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>in</w:t>
      </w:r>
      <w:r w:rsidRPr="00BA3506">
        <w:rPr>
          <w:rFonts w:ascii="Calibri" w:eastAsia="Calibri" w:hAnsi="Calibri" w:cs="Calibri"/>
          <w:spacing w:val="-1"/>
        </w:rPr>
        <w:t xml:space="preserve"> </w:t>
      </w:r>
      <w:r w:rsidR="005B4620">
        <w:rPr>
          <w:rFonts w:ascii="Calibri" w:eastAsia="Calibri" w:hAnsi="Calibri" w:cs="Calibri"/>
        </w:rPr>
        <w:t>LABC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  <w:spacing w:val="1"/>
        </w:rPr>
        <w:t>ne</w:t>
      </w:r>
      <w:r w:rsidRPr="00BA3506">
        <w:rPr>
          <w:rFonts w:ascii="Calibri" w:eastAsia="Calibri" w:hAnsi="Calibri" w:cs="Calibri"/>
          <w:spacing w:val="-1"/>
        </w:rPr>
        <w:t>ws</w:t>
      </w:r>
      <w:r w:rsidRPr="00BA3506">
        <w:rPr>
          <w:rFonts w:ascii="Calibri" w:eastAsia="Calibri" w:hAnsi="Calibri" w:cs="Calibri"/>
          <w:spacing w:val="2"/>
        </w:rPr>
        <w:t>l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t</w:t>
      </w:r>
      <w:r w:rsidRPr="00BA3506">
        <w:rPr>
          <w:rFonts w:ascii="Calibri" w:eastAsia="Calibri" w:hAnsi="Calibri" w:cs="Calibri"/>
          <w:spacing w:val="3"/>
        </w:rPr>
        <w:t>t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6"/>
        </w:rPr>
        <w:t xml:space="preserve"> </w:t>
      </w:r>
      <w:r w:rsidR="005C4083" w:rsidRPr="00BA3506">
        <w:rPr>
          <w:rFonts w:ascii="Calibri" w:eastAsia="Calibri" w:hAnsi="Calibri" w:cs="Calibri"/>
          <w:spacing w:val="-6"/>
        </w:rPr>
        <w:t xml:space="preserve">and </w:t>
      </w:r>
      <w:r w:rsidRPr="00BA3506">
        <w:rPr>
          <w:rFonts w:ascii="Calibri" w:eastAsia="Calibri" w:hAnsi="Calibri" w:cs="Calibri"/>
          <w:spacing w:val="-1"/>
        </w:rPr>
        <w:t>we</w:t>
      </w:r>
      <w:r w:rsidRPr="00BA3506">
        <w:rPr>
          <w:rFonts w:ascii="Calibri" w:eastAsia="Calibri" w:hAnsi="Calibri" w:cs="Calibri"/>
          <w:spacing w:val="3"/>
        </w:rPr>
        <w:t>b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ite</w:t>
      </w:r>
    </w:p>
    <w:p w14:paraId="4AEEBCA3" w14:textId="057C9B5D" w:rsidR="00BA3506" w:rsidRPr="00BA3506" w:rsidRDefault="00A17C06" w:rsidP="00BA3506">
      <w:pPr>
        <w:pStyle w:val="ListParagraph"/>
        <w:numPr>
          <w:ilvl w:val="0"/>
          <w:numId w:val="11"/>
        </w:numPr>
        <w:spacing w:before="7" w:line="240" w:lineRule="exact"/>
        <w:ind w:right="112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="00674627" w:rsidRPr="00BA3506">
        <w:rPr>
          <w:rFonts w:ascii="Calibri" w:eastAsia="Calibri" w:hAnsi="Calibri" w:cs="Calibri"/>
        </w:rPr>
        <w:t>in 1</w:t>
      </w:r>
      <w:r w:rsidRPr="00BA3506">
        <w:rPr>
          <w:rFonts w:ascii="Calibri" w:eastAsia="Calibri" w:hAnsi="Calibri" w:cs="Calibri"/>
          <w:spacing w:val="-1"/>
        </w:rPr>
        <w:t xml:space="preserve"> </w:t>
      </w:r>
      <w:r w:rsidR="005B4620">
        <w:rPr>
          <w:rFonts w:ascii="Calibri" w:eastAsia="Calibri" w:hAnsi="Calibri" w:cs="Calibri"/>
        </w:rPr>
        <w:t>LABC</w:t>
      </w:r>
      <w:r w:rsidRPr="00BA3506">
        <w:rPr>
          <w:rFonts w:ascii="Calibri" w:eastAsia="Calibri" w:hAnsi="Calibri" w:cs="Calibri"/>
          <w:spacing w:val="-2"/>
        </w:rPr>
        <w:t xml:space="preserve"> 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ocial</w:t>
      </w:r>
      <w:r w:rsidRPr="00BA3506">
        <w:rPr>
          <w:rFonts w:ascii="Calibri" w:eastAsia="Calibri" w:hAnsi="Calibri" w:cs="Calibri"/>
          <w:spacing w:val="-2"/>
        </w:rPr>
        <w:t xml:space="preserve"> </w:t>
      </w:r>
      <w:r w:rsidRPr="00BA3506">
        <w:rPr>
          <w:rFonts w:ascii="Calibri" w:eastAsia="Calibri" w:hAnsi="Calibri" w:cs="Calibri"/>
          <w:spacing w:val="-1"/>
        </w:rPr>
        <w:t>me</w:t>
      </w:r>
      <w:r w:rsidRPr="00BA3506">
        <w:rPr>
          <w:rFonts w:ascii="Calibri" w:eastAsia="Calibri" w:hAnsi="Calibri" w:cs="Calibri"/>
          <w:spacing w:val="1"/>
        </w:rPr>
        <w:t>d</w:t>
      </w:r>
      <w:r w:rsidRPr="00BA3506">
        <w:rPr>
          <w:rFonts w:ascii="Calibri" w:eastAsia="Calibri" w:hAnsi="Calibri" w:cs="Calibri"/>
        </w:rPr>
        <w:t>ia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Pr="00BA3506">
        <w:rPr>
          <w:rFonts w:ascii="Calibri" w:eastAsia="Calibri" w:hAnsi="Calibri" w:cs="Calibri"/>
          <w:spacing w:val="1"/>
        </w:rPr>
        <w:t>p</w:t>
      </w:r>
      <w:r w:rsidRPr="00BA3506">
        <w:rPr>
          <w:rFonts w:ascii="Calibri" w:eastAsia="Calibri" w:hAnsi="Calibri" w:cs="Calibri"/>
        </w:rPr>
        <w:t>o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  <w:spacing w:val="3"/>
        </w:rPr>
        <w:t>t</w:t>
      </w:r>
      <w:r w:rsidRPr="00BA3506">
        <w:rPr>
          <w:rFonts w:ascii="Calibri" w:eastAsia="Calibri" w:hAnsi="Calibri" w:cs="Calibri"/>
        </w:rPr>
        <w:t>s</w:t>
      </w:r>
      <w:r w:rsidRPr="00BA3506">
        <w:rPr>
          <w:rFonts w:ascii="Calibri" w:eastAsia="Calibri" w:hAnsi="Calibri" w:cs="Calibri"/>
          <w:spacing w:val="-5"/>
        </w:rPr>
        <w:t xml:space="preserve"> </w:t>
      </w:r>
      <w:r w:rsidRPr="00BA3506">
        <w:rPr>
          <w:rFonts w:ascii="Calibri" w:eastAsia="Calibri" w:hAnsi="Calibri" w:cs="Calibri"/>
        </w:rPr>
        <w:t>w/l</w:t>
      </w:r>
      <w:r w:rsidRPr="00BA3506">
        <w:rPr>
          <w:rFonts w:ascii="Calibri" w:eastAsia="Calibri" w:hAnsi="Calibri" w:cs="Calibri"/>
          <w:spacing w:val="-1"/>
        </w:rPr>
        <w:t>i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  <w:spacing w:val="3"/>
        </w:rPr>
        <w:t>k</w:t>
      </w:r>
      <w:r w:rsidRPr="00BA3506">
        <w:rPr>
          <w:rFonts w:ascii="Calibri" w:eastAsia="Calibri" w:hAnsi="Calibri" w:cs="Calibri"/>
        </w:rPr>
        <w:t>s</w:t>
      </w:r>
      <w:r w:rsidRPr="00BA3506">
        <w:rPr>
          <w:rFonts w:ascii="Calibri" w:eastAsia="Calibri" w:hAnsi="Calibri" w:cs="Calibri"/>
          <w:spacing w:val="-7"/>
        </w:rPr>
        <w:t xml:space="preserve"> </w:t>
      </w:r>
    </w:p>
    <w:p w14:paraId="7694670F" w14:textId="32F3CB6F" w:rsidR="00BA3506" w:rsidRPr="00BA3506" w:rsidRDefault="00BA3506" w:rsidP="00BA3506">
      <w:pPr>
        <w:spacing w:before="7" w:line="240" w:lineRule="exact"/>
        <w:ind w:left="272" w:righ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 xml:space="preserve">        </w:t>
      </w:r>
      <w:r w:rsidR="00A17C06" w:rsidRPr="00BA3506">
        <w:rPr>
          <w:rFonts w:ascii="Calibri" w:eastAsia="Calibri" w:hAnsi="Calibri" w:cs="Calibri"/>
          <w:spacing w:val="1"/>
        </w:rPr>
        <w:t>t</w:t>
      </w:r>
      <w:r w:rsidR="00A17C06" w:rsidRPr="00BA3506">
        <w:rPr>
          <w:rFonts w:ascii="Calibri" w:eastAsia="Calibri" w:hAnsi="Calibri" w:cs="Calibri"/>
        </w:rPr>
        <w:t xml:space="preserve">o </w:t>
      </w:r>
      <w:r w:rsidR="00A17C06" w:rsidRPr="00BA3506">
        <w:rPr>
          <w:rFonts w:ascii="Calibri" w:eastAsia="Calibri" w:hAnsi="Calibri" w:cs="Calibri"/>
          <w:spacing w:val="1"/>
        </w:rPr>
        <w:t>y</w:t>
      </w:r>
      <w:r w:rsidR="00A17C06" w:rsidRPr="00BA3506">
        <w:rPr>
          <w:rFonts w:ascii="Calibri" w:eastAsia="Calibri" w:hAnsi="Calibri" w:cs="Calibri"/>
        </w:rPr>
        <w:t>o</w:t>
      </w:r>
      <w:r w:rsidR="00A17C06" w:rsidRPr="00BA3506">
        <w:rPr>
          <w:rFonts w:ascii="Calibri" w:eastAsia="Calibri" w:hAnsi="Calibri" w:cs="Calibri"/>
          <w:spacing w:val="1"/>
        </w:rPr>
        <w:t>u</w:t>
      </w:r>
      <w:r w:rsidR="00A17C06" w:rsidRPr="00BA3506">
        <w:rPr>
          <w:rFonts w:ascii="Calibri" w:eastAsia="Calibri" w:hAnsi="Calibri" w:cs="Calibri"/>
        </w:rPr>
        <w:t>r</w:t>
      </w:r>
      <w:r w:rsidR="00A17C06" w:rsidRPr="00BA3506">
        <w:rPr>
          <w:rFonts w:ascii="Calibri" w:eastAsia="Calibri" w:hAnsi="Calibri" w:cs="Calibri"/>
          <w:spacing w:val="-4"/>
        </w:rPr>
        <w:t xml:space="preserve"> </w:t>
      </w:r>
      <w:r w:rsidR="00A17C06" w:rsidRPr="00BA3506">
        <w:rPr>
          <w:rFonts w:ascii="Calibri" w:eastAsia="Calibri" w:hAnsi="Calibri" w:cs="Calibri"/>
          <w:spacing w:val="-1"/>
        </w:rPr>
        <w:t>s</w:t>
      </w:r>
      <w:r w:rsidR="00A17C06" w:rsidRPr="00BA3506">
        <w:rPr>
          <w:rFonts w:ascii="Calibri" w:eastAsia="Calibri" w:hAnsi="Calibri" w:cs="Calibri"/>
        </w:rPr>
        <w:t>ite</w:t>
      </w:r>
    </w:p>
    <w:p w14:paraId="664286C5" w14:textId="4A8B2A5B" w:rsidR="00BA3506" w:rsidRDefault="00A17C06" w:rsidP="00BA3506">
      <w:pPr>
        <w:spacing w:before="33"/>
        <w:rPr>
          <w:rFonts w:ascii="Calibri" w:eastAsia="Calibri" w:hAnsi="Calibri" w:cs="Calibri"/>
        </w:rPr>
      </w:pPr>
      <w:r>
        <w:br w:type="column"/>
      </w:r>
      <w:r w:rsidR="00BA3506">
        <w:lastRenderedPageBreak/>
        <w:t xml:space="preserve">      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G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r</w:t>
      </w:r>
      <w:r w:rsidRPr="0094115C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u</w:t>
      </w:r>
      <w:r w:rsidRPr="0094115C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n</w:t>
      </w:r>
      <w:r w:rsidRPr="0094115C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d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br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e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ak</w:t>
      </w:r>
      <w:r w:rsidRPr="0094115C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i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 xml:space="preserve">ng 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S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p</w:t>
      </w:r>
      <w:r w:rsidRPr="0094115C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o</w:t>
      </w:r>
      <w:r w:rsidRPr="0094115C">
        <w:rPr>
          <w:rFonts w:ascii="Calibri" w:eastAsia="Calibri" w:hAnsi="Calibri" w:cs="Calibri"/>
          <w:b/>
          <w:i/>
          <w:sz w:val="28"/>
          <w:szCs w:val="28"/>
          <w:u w:val="single"/>
        </w:rPr>
        <w:t>n</w:t>
      </w:r>
      <w:r w:rsidRPr="00015A91">
        <w:rPr>
          <w:rFonts w:ascii="Calibri" w:eastAsia="Calibri" w:hAnsi="Calibri" w:cs="Calibri"/>
          <w:b/>
          <w:i/>
          <w:sz w:val="28"/>
          <w:szCs w:val="28"/>
          <w:u w:val="single"/>
        </w:rPr>
        <w:t>s</w:t>
      </w:r>
      <w:r w:rsidRPr="00015A91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o</w:t>
      </w:r>
      <w:r w:rsidRPr="00015A91">
        <w:rPr>
          <w:rFonts w:ascii="Calibri" w:eastAsia="Calibri" w:hAnsi="Calibri" w:cs="Calibri"/>
          <w:b/>
          <w:i/>
          <w:sz w:val="28"/>
          <w:szCs w:val="28"/>
          <w:u w:val="single"/>
        </w:rPr>
        <w:t>rs - $</w:t>
      </w:r>
      <w:r w:rsidR="00015A91" w:rsidRPr="00015A91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500</w:t>
      </w:r>
    </w:p>
    <w:p w14:paraId="7492F941" w14:textId="75807B17" w:rsidR="00325379" w:rsidRDefault="00325379" w:rsidP="00BA3506">
      <w:pPr>
        <w:pStyle w:val="ListParagraph"/>
        <w:numPr>
          <w:ilvl w:val="0"/>
          <w:numId w:val="14"/>
        </w:numPr>
        <w:spacing w:before="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Logo on marketing materials distributed to community partners</w:t>
      </w:r>
    </w:p>
    <w:p w14:paraId="57580C68" w14:textId="6EBD7088" w:rsidR="0094115C" w:rsidRPr="00BA3506" w:rsidRDefault="00A17C06" w:rsidP="00BA3506">
      <w:pPr>
        <w:pStyle w:val="ListParagraph"/>
        <w:numPr>
          <w:ilvl w:val="0"/>
          <w:numId w:val="14"/>
        </w:numPr>
        <w:spacing w:before="33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 xml:space="preserve">in </w:t>
      </w:r>
      <w:r w:rsidRPr="00BA3506">
        <w:rPr>
          <w:rFonts w:ascii="Calibri" w:eastAsia="Calibri" w:hAnsi="Calibri" w:cs="Calibri"/>
          <w:spacing w:val="1"/>
        </w:rPr>
        <w:t>p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1"/>
        </w:rPr>
        <w:t>s</w:t>
      </w:r>
      <w:r w:rsidRPr="00BA3506">
        <w:rPr>
          <w:rFonts w:ascii="Calibri" w:eastAsia="Calibri" w:hAnsi="Calibri" w:cs="Calibri"/>
        </w:rPr>
        <w:t>s</w:t>
      </w:r>
      <w:r w:rsidRPr="00BA3506">
        <w:rPr>
          <w:rFonts w:ascii="Calibri" w:eastAsia="Calibri" w:hAnsi="Calibri" w:cs="Calibri"/>
          <w:spacing w:val="-5"/>
        </w:rPr>
        <w:t xml:space="preserve"> </w:t>
      </w: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2"/>
        </w:rPr>
        <w:t>l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a</w:t>
      </w:r>
      <w:r w:rsidRPr="00BA3506">
        <w:rPr>
          <w:rFonts w:ascii="Calibri" w:eastAsia="Calibri" w:hAnsi="Calibri" w:cs="Calibri"/>
          <w:spacing w:val="2"/>
        </w:rPr>
        <w:t>s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  <w:spacing w:val="1"/>
        </w:rPr>
        <w:t>s</w:t>
      </w:r>
      <w:r w:rsidRPr="00BA3506">
        <w:rPr>
          <w:rFonts w:ascii="Calibri" w:eastAsia="Calibri" w:hAnsi="Calibri" w:cs="Calibri"/>
          <w:spacing w:val="2"/>
        </w:rPr>
        <w:t>/</w:t>
      </w:r>
      <w:r w:rsidRPr="00BA3506">
        <w:rPr>
          <w:rFonts w:ascii="Calibri" w:eastAsia="Calibri" w:hAnsi="Calibri" w:cs="Calibri"/>
        </w:rPr>
        <w:t>a</w:t>
      </w:r>
      <w:r w:rsidRPr="00BA3506">
        <w:rPr>
          <w:rFonts w:ascii="Calibri" w:eastAsia="Calibri" w:hAnsi="Calibri" w:cs="Calibri"/>
          <w:spacing w:val="1"/>
        </w:rPr>
        <w:t>d</w:t>
      </w:r>
      <w:r w:rsidRPr="00BA3506">
        <w:rPr>
          <w:rFonts w:ascii="Calibri" w:eastAsia="Calibri" w:hAnsi="Calibri" w:cs="Calibri"/>
          <w:spacing w:val="-1"/>
        </w:rPr>
        <w:t>v</w:t>
      </w:r>
      <w:r w:rsidRPr="00BA3506">
        <w:rPr>
          <w:rFonts w:ascii="Calibri" w:eastAsia="Calibri" w:hAnsi="Calibri" w:cs="Calibri"/>
        </w:rPr>
        <w:t>i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or</w:t>
      </w:r>
      <w:r w:rsidRPr="00BA3506">
        <w:rPr>
          <w:rFonts w:ascii="Calibri" w:eastAsia="Calibri" w:hAnsi="Calibri" w:cs="Calibri"/>
          <w:spacing w:val="2"/>
        </w:rPr>
        <w:t>i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s</w:t>
      </w:r>
    </w:p>
    <w:p w14:paraId="67E0E6F8" w14:textId="33278A6E" w:rsidR="00B74BD2" w:rsidRPr="00BA3506" w:rsidRDefault="00A17C06" w:rsidP="00BA3506">
      <w:pPr>
        <w:pStyle w:val="ListParagraph"/>
        <w:numPr>
          <w:ilvl w:val="0"/>
          <w:numId w:val="14"/>
        </w:numPr>
        <w:spacing w:line="240" w:lineRule="exact"/>
        <w:rPr>
          <w:rFonts w:ascii="Calibri" w:eastAsia="Calibri" w:hAnsi="Calibri" w:cs="Calibri"/>
        </w:rPr>
      </w:pPr>
      <w:r w:rsidRPr="00BA3506">
        <w:rPr>
          <w:rFonts w:ascii="Calibri" w:eastAsia="Calibri" w:hAnsi="Calibri" w:cs="Calibri"/>
        </w:rPr>
        <w:t>R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cog</w:t>
      </w:r>
      <w:r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</w:rPr>
        <w:t>iti</w:t>
      </w:r>
      <w:r w:rsidRPr="00BA3506">
        <w:rPr>
          <w:rFonts w:ascii="Calibri" w:eastAsia="Calibri" w:hAnsi="Calibri" w:cs="Calibri"/>
          <w:spacing w:val="1"/>
        </w:rPr>
        <w:t>o</w:t>
      </w:r>
      <w:r w:rsidRPr="00BA3506">
        <w:rPr>
          <w:rFonts w:ascii="Calibri" w:eastAsia="Calibri" w:hAnsi="Calibri" w:cs="Calibri"/>
        </w:rPr>
        <w:t>n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</w:rPr>
        <w:t>in</w:t>
      </w:r>
      <w:r w:rsidRPr="00BA3506">
        <w:rPr>
          <w:rFonts w:ascii="Calibri" w:eastAsia="Calibri" w:hAnsi="Calibri" w:cs="Calibri"/>
          <w:spacing w:val="-1"/>
        </w:rPr>
        <w:t xml:space="preserve"> </w:t>
      </w:r>
      <w:r w:rsidR="005B4620">
        <w:rPr>
          <w:rFonts w:ascii="Calibri" w:eastAsia="Calibri" w:hAnsi="Calibri" w:cs="Calibri"/>
        </w:rPr>
        <w:t>LABC</w:t>
      </w:r>
      <w:r w:rsidRPr="00BA3506">
        <w:rPr>
          <w:rFonts w:ascii="Calibri" w:eastAsia="Calibri" w:hAnsi="Calibri" w:cs="Calibri"/>
          <w:spacing w:val="-4"/>
        </w:rPr>
        <w:t xml:space="preserve"> </w:t>
      </w:r>
      <w:r w:rsidR="005C4083" w:rsidRPr="00BA3506">
        <w:rPr>
          <w:rFonts w:ascii="Calibri" w:eastAsia="Calibri" w:hAnsi="Calibri" w:cs="Calibri"/>
          <w:spacing w:val="1"/>
        </w:rPr>
        <w:t>n</w:t>
      </w:r>
      <w:r w:rsidRPr="00BA3506">
        <w:rPr>
          <w:rFonts w:ascii="Calibri" w:eastAsia="Calibri" w:hAnsi="Calibri" w:cs="Calibri"/>
          <w:spacing w:val="1"/>
        </w:rPr>
        <w:t>e</w:t>
      </w:r>
      <w:r w:rsidRPr="00BA3506">
        <w:rPr>
          <w:rFonts w:ascii="Calibri" w:eastAsia="Calibri" w:hAnsi="Calibri" w:cs="Calibri"/>
          <w:spacing w:val="-1"/>
        </w:rPr>
        <w:t>ws</w:t>
      </w:r>
      <w:r w:rsidRPr="00BA3506">
        <w:rPr>
          <w:rFonts w:ascii="Calibri" w:eastAsia="Calibri" w:hAnsi="Calibri" w:cs="Calibri"/>
          <w:spacing w:val="2"/>
        </w:rPr>
        <w:t>l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t</w:t>
      </w:r>
      <w:r w:rsidRPr="00BA3506">
        <w:rPr>
          <w:rFonts w:ascii="Calibri" w:eastAsia="Calibri" w:hAnsi="Calibri" w:cs="Calibri"/>
          <w:spacing w:val="3"/>
        </w:rPr>
        <w:t>t</w:t>
      </w:r>
      <w:r w:rsidRPr="00BA3506">
        <w:rPr>
          <w:rFonts w:ascii="Calibri" w:eastAsia="Calibri" w:hAnsi="Calibri" w:cs="Calibri"/>
          <w:spacing w:val="-1"/>
        </w:rPr>
        <w:t>e</w:t>
      </w:r>
      <w:r w:rsidRPr="00BA3506">
        <w:rPr>
          <w:rFonts w:ascii="Calibri" w:eastAsia="Calibri" w:hAnsi="Calibri" w:cs="Calibri"/>
        </w:rPr>
        <w:t>r</w:t>
      </w:r>
      <w:r w:rsidR="005C4083" w:rsidRPr="00BA3506">
        <w:rPr>
          <w:rFonts w:ascii="Calibri" w:eastAsia="Calibri" w:hAnsi="Calibri" w:cs="Calibri"/>
        </w:rPr>
        <w:t xml:space="preserve"> and</w:t>
      </w:r>
      <w:r w:rsidRPr="00BA3506">
        <w:rPr>
          <w:rFonts w:ascii="Calibri" w:eastAsia="Calibri" w:hAnsi="Calibri" w:cs="Calibri"/>
          <w:spacing w:val="-9"/>
        </w:rPr>
        <w:t xml:space="preserve"> </w:t>
      </w:r>
      <w:r w:rsidRPr="00BA3506">
        <w:rPr>
          <w:rFonts w:ascii="Calibri" w:eastAsia="Calibri" w:hAnsi="Calibri" w:cs="Calibri"/>
          <w:spacing w:val="-1"/>
        </w:rPr>
        <w:t>we</w:t>
      </w:r>
      <w:r w:rsidRPr="00BA3506">
        <w:rPr>
          <w:rFonts w:ascii="Calibri" w:eastAsia="Calibri" w:hAnsi="Calibri" w:cs="Calibri"/>
          <w:spacing w:val="1"/>
        </w:rPr>
        <w:t>b</w:t>
      </w:r>
      <w:r w:rsidRPr="00BA3506">
        <w:rPr>
          <w:rFonts w:ascii="Calibri" w:eastAsia="Calibri" w:hAnsi="Calibri" w:cs="Calibri"/>
          <w:spacing w:val="-1"/>
        </w:rPr>
        <w:t>s</w:t>
      </w:r>
      <w:r w:rsidRPr="00BA3506">
        <w:rPr>
          <w:rFonts w:ascii="Calibri" w:eastAsia="Calibri" w:hAnsi="Calibri" w:cs="Calibri"/>
        </w:rPr>
        <w:t>i</w:t>
      </w:r>
      <w:r w:rsidRPr="00BA3506">
        <w:rPr>
          <w:rFonts w:ascii="Calibri" w:eastAsia="Calibri" w:hAnsi="Calibri" w:cs="Calibri"/>
          <w:spacing w:val="2"/>
        </w:rPr>
        <w:t>t</w:t>
      </w:r>
      <w:r w:rsidRPr="00BA3506">
        <w:rPr>
          <w:rFonts w:ascii="Calibri" w:eastAsia="Calibri" w:hAnsi="Calibri" w:cs="Calibri"/>
        </w:rPr>
        <w:t>e</w:t>
      </w:r>
    </w:p>
    <w:p w14:paraId="1423E6F2" w14:textId="77777777" w:rsidR="00BA3506" w:rsidRDefault="00BA3506">
      <w:pPr>
        <w:spacing w:line="340" w:lineRule="exact"/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</w:pPr>
    </w:p>
    <w:p w14:paraId="3A09953B" w14:textId="5440139D" w:rsidR="00B74BD2" w:rsidRPr="00015A91" w:rsidRDefault="00BA3506">
      <w:pPr>
        <w:spacing w:line="340" w:lineRule="exact"/>
        <w:rPr>
          <w:rFonts w:ascii="Calibri" w:eastAsia="Calibri" w:hAnsi="Calibri" w:cs="Calibri"/>
          <w:sz w:val="28"/>
          <w:szCs w:val="28"/>
          <w:u w:val="single"/>
        </w:rPr>
      </w:pPr>
      <w:r w:rsidRPr="00BA3506">
        <w:rPr>
          <w:rFonts w:ascii="Calibri" w:eastAsia="Calibri" w:hAnsi="Calibri" w:cs="Calibri"/>
          <w:b/>
          <w:i/>
          <w:position w:val="1"/>
          <w:sz w:val="28"/>
          <w:szCs w:val="28"/>
        </w:rPr>
        <w:t xml:space="preserve">   </w:t>
      </w:r>
      <w:r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 xml:space="preserve"> </w:t>
      </w:r>
      <w:r w:rsidR="00A17C06" w:rsidRPr="00015A91"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>Ad</w:t>
      </w:r>
      <w:r w:rsidR="00A17C06" w:rsidRPr="00015A91">
        <w:rPr>
          <w:rFonts w:ascii="Calibri" w:eastAsia="Calibri" w:hAnsi="Calibri" w:cs="Calibri"/>
          <w:b/>
          <w:i/>
          <w:spacing w:val="1"/>
          <w:position w:val="1"/>
          <w:sz w:val="28"/>
          <w:szCs w:val="28"/>
          <w:u w:val="single"/>
        </w:rPr>
        <w:t>v</w:t>
      </w:r>
      <w:r w:rsidR="00A17C06" w:rsidRPr="00015A91"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>o</w:t>
      </w:r>
      <w:r w:rsidR="00A17C06" w:rsidRPr="00015A91">
        <w:rPr>
          <w:rFonts w:ascii="Calibri" w:eastAsia="Calibri" w:hAnsi="Calibri" w:cs="Calibri"/>
          <w:b/>
          <w:i/>
          <w:spacing w:val="-2"/>
          <w:position w:val="1"/>
          <w:sz w:val="28"/>
          <w:szCs w:val="28"/>
          <w:u w:val="single"/>
        </w:rPr>
        <w:t>c</w:t>
      </w:r>
      <w:r w:rsidR="00A17C06" w:rsidRPr="00015A91"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>a</w:t>
      </w:r>
      <w:r w:rsidR="00A17C06" w:rsidRPr="00015A91">
        <w:rPr>
          <w:rFonts w:ascii="Calibri" w:eastAsia="Calibri" w:hAnsi="Calibri" w:cs="Calibri"/>
          <w:b/>
          <w:i/>
          <w:spacing w:val="1"/>
          <w:position w:val="1"/>
          <w:sz w:val="28"/>
          <w:szCs w:val="28"/>
          <w:u w:val="single"/>
        </w:rPr>
        <w:t>t</w:t>
      </w:r>
      <w:r w:rsidR="00A17C06" w:rsidRPr="00015A91"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>e</w:t>
      </w:r>
      <w:r w:rsidR="00A17C06" w:rsidRPr="00015A91">
        <w:rPr>
          <w:rFonts w:ascii="Calibri" w:eastAsia="Calibri" w:hAnsi="Calibri" w:cs="Calibri"/>
          <w:b/>
          <w:i/>
          <w:spacing w:val="-1"/>
          <w:position w:val="1"/>
          <w:sz w:val="28"/>
          <w:szCs w:val="28"/>
          <w:u w:val="single"/>
        </w:rPr>
        <w:t xml:space="preserve"> </w:t>
      </w:r>
      <w:r w:rsidR="00A17C06" w:rsidRPr="00015A91">
        <w:rPr>
          <w:rFonts w:ascii="Calibri" w:eastAsia="Calibri" w:hAnsi="Calibri" w:cs="Calibri"/>
          <w:b/>
          <w:i/>
          <w:position w:val="1"/>
          <w:sz w:val="28"/>
          <w:szCs w:val="28"/>
          <w:u w:val="single"/>
        </w:rPr>
        <w:t>-</w:t>
      </w:r>
      <w:r w:rsidR="00A17C06" w:rsidRPr="00015A91">
        <w:rPr>
          <w:rFonts w:ascii="Calibri" w:eastAsia="Calibri" w:hAnsi="Calibri" w:cs="Calibri"/>
          <w:b/>
          <w:i/>
          <w:spacing w:val="-1"/>
          <w:position w:val="1"/>
          <w:sz w:val="28"/>
          <w:szCs w:val="28"/>
          <w:u w:val="single"/>
        </w:rPr>
        <w:t xml:space="preserve"> $</w:t>
      </w:r>
      <w:r w:rsidR="00015A91">
        <w:rPr>
          <w:rFonts w:ascii="Calibri" w:eastAsia="Calibri" w:hAnsi="Calibri" w:cs="Calibri"/>
          <w:b/>
          <w:i/>
          <w:spacing w:val="-1"/>
          <w:position w:val="1"/>
          <w:sz w:val="28"/>
          <w:szCs w:val="28"/>
          <w:u w:val="single"/>
        </w:rPr>
        <w:t>250</w:t>
      </w:r>
    </w:p>
    <w:p w14:paraId="07FB307E" w14:textId="3908F08F" w:rsidR="00325379" w:rsidRPr="00325379" w:rsidRDefault="00325379" w:rsidP="00BA3506">
      <w:pPr>
        <w:pStyle w:val="ListParagraph"/>
        <w:numPr>
          <w:ilvl w:val="0"/>
          <w:numId w:val="13"/>
        </w:numPr>
        <w:spacing w:line="240" w:lineRule="exac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Logo on marketing materials distributed to community partners</w:t>
      </w:r>
    </w:p>
    <w:p w14:paraId="1CE0A00F" w14:textId="38213CFA" w:rsidR="00B74BD2" w:rsidRPr="00BA3506" w:rsidRDefault="005B4620" w:rsidP="00BA3506">
      <w:pPr>
        <w:pStyle w:val="ListParagraph"/>
        <w:numPr>
          <w:ilvl w:val="0"/>
          <w:numId w:val="13"/>
        </w:numPr>
        <w:spacing w:line="240" w:lineRule="exact"/>
        <w:rPr>
          <w:rFonts w:ascii="Calibri" w:eastAsia="Calibri" w:hAnsi="Calibri" w:cs="Calibri"/>
        </w:rPr>
        <w:sectPr w:rsidR="00B74BD2" w:rsidRPr="00BA3506">
          <w:type w:val="continuous"/>
          <w:pgSz w:w="12240" w:h="15840"/>
          <w:pgMar w:top="440" w:right="860" w:bottom="280" w:left="880" w:header="720" w:footer="720" w:gutter="0"/>
          <w:cols w:num="2" w:space="720" w:equalWidth="0">
            <w:col w:w="4736" w:space="865"/>
            <w:col w:w="4899"/>
          </w:cols>
        </w:sectPr>
      </w:pPr>
      <w:r>
        <w:rPr>
          <w:rFonts w:ascii="Calibri" w:eastAsia="Calibri" w:hAnsi="Calibri" w:cs="Calibri"/>
          <w:spacing w:val="1"/>
        </w:rPr>
        <w:t>Recognition in LABC</w:t>
      </w:r>
      <w:r w:rsidR="0094115C" w:rsidRPr="00BA3506">
        <w:rPr>
          <w:rFonts w:ascii="Calibri" w:eastAsia="Calibri" w:hAnsi="Calibri" w:cs="Calibri"/>
          <w:spacing w:val="1"/>
        </w:rPr>
        <w:t xml:space="preserve"> Newsletter </w:t>
      </w:r>
      <w:r w:rsidR="005C4083" w:rsidRPr="00BA3506">
        <w:rPr>
          <w:rFonts w:ascii="Calibri" w:eastAsia="Calibri" w:hAnsi="Calibri" w:cs="Calibri"/>
          <w:spacing w:val="1"/>
        </w:rPr>
        <w:t xml:space="preserve">and </w:t>
      </w:r>
      <w:r w:rsidR="0094115C" w:rsidRPr="00BA3506">
        <w:rPr>
          <w:rFonts w:ascii="Calibri" w:eastAsia="Calibri" w:hAnsi="Calibri" w:cs="Calibri"/>
          <w:spacing w:val="1"/>
        </w:rPr>
        <w:t>website</w:t>
      </w:r>
    </w:p>
    <w:p w14:paraId="0A135F41" w14:textId="52B1741E" w:rsidR="00B74BD2" w:rsidRDefault="00B74BD2">
      <w:pPr>
        <w:spacing w:line="200" w:lineRule="exact"/>
      </w:pPr>
    </w:p>
    <w:p w14:paraId="243A09AC" w14:textId="77777777" w:rsidR="00B74BD2" w:rsidRDefault="00B74BD2">
      <w:pPr>
        <w:spacing w:before="7" w:line="280" w:lineRule="exact"/>
        <w:rPr>
          <w:sz w:val="28"/>
          <w:szCs w:val="28"/>
        </w:rPr>
      </w:pPr>
    </w:p>
    <w:p w14:paraId="6191C2C8" w14:textId="7EDC1420" w:rsidR="00B74BD2" w:rsidRDefault="00015A91" w:rsidP="00063842">
      <w:pPr>
        <w:spacing w:before="4" w:line="320" w:lineRule="exact"/>
        <w:rPr>
          <w:rFonts w:ascii="Calibri" w:eastAsia="Calibri" w:hAnsi="Calibri" w:cs="Calibri"/>
          <w:sz w:val="28"/>
          <w:szCs w:val="28"/>
        </w:rPr>
        <w:sectPr w:rsidR="00B74BD2">
          <w:type w:val="continuous"/>
          <w:pgSz w:w="12240" w:h="15840"/>
          <w:pgMar w:top="440" w:right="860" w:bottom="280" w:left="880" w:header="720" w:footer="720" w:gutter="0"/>
          <w:cols w:space="720"/>
        </w:sectPr>
      </w:pPr>
      <w:r>
        <w:rPr>
          <w:rFonts w:ascii="Calibri" w:eastAsia="Calibri" w:hAnsi="Calibri" w:cs="Calibri"/>
          <w:b/>
          <w:sz w:val="28"/>
          <w:szCs w:val="28"/>
        </w:rPr>
        <w:t>Y</w:t>
      </w:r>
      <w:r w:rsidR="00A17C06">
        <w:rPr>
          <w:rFonts w:ascii="Calibri" w:eastAsia="Calibri" w:hAnsi="Calibri" w:cs="Calibri"/>
          <w:b/>
          <w:sz w:val="28"/>
          <w:szCs w:val="28"/>
        </w:rPr>
        <w:t>e</w:t>
      </w:r>
      <w:r w:rsidR="00A17C06">
        <w:rPr>
          <w:rFonts w:ascii="Calibri" w:eastAsia="Calibri" w:hAnsi="Calibri" w:cs="Calibri"/>
          <w:b/>
          <w:spacing w:val="1"/>
          <w:sz w:val="28"/>
          <w:szCs w:val="28"/>
        </w:rPr>
        <w:t>s</w:t>
      </w:r>
      <w:r w:rsidR="00A17C06">
        <w:rPr>
          <w:rFonts w:ascii="Calibri" w:eastAsia="Calibri" w:hAnsi="Calibri" w:cs="Calibri"/>
          <w:b/>
          <w:sz w:val="28"/>
          <w:szCs w:val="28"/>
        </w:rPr>
        <w:t>,</w:t>
      </w:r>
      <w:r w:rsidR="00A17C06">
        <w:rPr>
          <w:rFonts w:ascii="Calibri" w:eastAsia="Calibri" w:hAnsi="Calibri" w:cs="Calibri"/>
          <w:b/>
          <w:spacing w:val="-1"/>
          <w:sz w:val="28"/>
          <w:szCs w:val="28"/>
        </w:rPr>
        <w:t xml:space="preserve"> </w:t>
      </w:r>
      <w:r w:rsidR="00A17C06">
        <w:rPr>
          <w:rFonts w:ascii="Calibri" w:eastAsia="Calibri" w:hAnsi="Calibri" w:cs="Calibri"/>
          <w:b/>
          <w:sz w:val="28"/>
          <w:szCs w:val="28"/>
        </w:rPr>
        <w:t>we</w:t>
      </w:r>
      <w:r w:rsidR="00A17C06">
        <w:rPr>
          <w:rFonts w:ascii="Calibri" w:eastAsia="Calibri" w:hAnsi="Calibri" w:cs="Calibri"/>
          <w:b/>
          <w:spacing w:val="-1"/>
          <w:sz w:val="28"/>
          <w:szCs w:val="28"/>
        </w:rPr>
        <w:t xml:space="preserve"> </w:t>
      </w:r>
      <w:r w:rsidR="00A17C06">
        <w:rPr>
          <w:rFonts w:ascii="Calibri" w:eastAsia="Calibri" w:hAnsi="Calibri" w:cs="Calibri"/>
          <w:b/>
          <w:sz w:val="28"/>
          <w:szCs w:val="28"/>
        </w:rPr>
        <w:t>wi</w:t>
      </w:r>
      <w:r w:rsidR="00A17C06">
        <w:rPr>
          <w:rFonts w:ascii="Calibri" w:eastAsia="Calibri" w:hAnsi="Calibri" w:cs="Calibri"/>
          <w:b/>
          <w:spacing w:val="-2"/>
          <w:sz w:val="28"/>
          <w:szCs w:val="28"/>
        </w:rPr>
        <w:t>l</w:t>
      </w:r>
      <w:r w:rsidR="00A17C06">
        <w:rPr>
          <w:rFonts w:ascii="Calibri" w:eastAsia="Calibri" w:hAnsi="Calibri" w:cs="Calibri"/>
          <w:b/>
          <w:sz w:val="28"/>
          <w:szCs w:val="28"/>
        </w:rPr>
        <w:t>l sp</w:t>
      </w:r>
      <w:r w:rsidR="00A17C06">
        <w:rPr>
          <w:rFonts w:ascii="Calibri" w:eastAsia="Calibri" w:hAnsi="Calibri" w:cs="Calibri"/>
          <w:b/>
          <w:spacing w:val="-2"/>
          <w:sz w:val="28"/>
          <w:szCs w:val="28"/>
        </w:rPr>
        <w:t>o</w:t>
      </w:r>
      <w:r w:rsidR="00A17C06">
        <w:rPr>
          <w:rFonts w:ascii="Calibri" w:eastAsia="Calibri" w:hAnsi="Calibri" w:cs="Calibri"/>
          <w:b/>
          <w:sz w:val="28"/>
          <w:szCs w:val="28"/>
        </w:rPr>
        <w:t>n</w:t>
      </w:r>
      <w:r w:rsidR="00A17C06">
        <w:rPr>
          <w:rFonts w:ascii="Calibri" w:eastAsia="Calibri" w:hAnsi="Calibri" w:cs="Calibri"/>
          <w:b/>
          <w:spacing w:val="-1"/>
          <w:sz w:val="28"/>
          <w:szCs w:val="28"/>
        </w:rPr>
        <w:t>s</w:t>
      </w:r>
      <w:r w:rsidR="00A17C06">
        <w:rPr>
          <w:rFonts w:ascii="Calibri" w:eastAsia="Calibri" w:hAnsi="Calibri" w:cs="Calibri"/>
          <w:b/>
          <w:sz w:val="28"/>
          <w:szCs w:val="28"/>
        </w:rPr>
        <w:t>or</w:t>
      </w:r>
      <w:r w:rsidR="00A17C06">
        <w:rPr>
          <w:rFonts w:ascii="Calibri" w:eastAsia="Calibri" w:hAnsi="Calibri" w:cs="Calibri"/>
          <w:b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Louisville Asset Building Coalition’s 2018 Taxathon!</w:t>
      </w:r>
    </w:p>
    <w:p w14:paraId="2FEA4E72" w14:textId="72861B05" w:rsidR="00B74BD2" w:rsidRDefault="00A17C06">
      <w:pPr>
        <w:spacing w:before="51"/>
        <w:ind w:left="11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u w:val="single" w:color="000000"/>
        </w:rPr>
        <w:lastRenderedPageBreak/>
        <w:t xml:space="preserve">        </w:t>
      </w:r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$2</w:t>
      </w:r>
      <w:r>
        <w:rPr>
          <w:rFonts w:ascii="Calibri" w:eastAsia="Calibri" w:hAnsi="Calibri" w:cs="Calibri"/>
          <w:spacing w:val="-2"/>
          <w:sz w:val="22"/>
          <w:szCs w:val="22"/>
        </w:rPr>
        <w:t>,</w:t>
      </w:r>
      <w:r w:rsidR="00674627">
        <w:rPr>
          <w:rFonts w:ascii="Calibri" w:eastAsia="Calibri" w:hAnsi="Calibri" w:cs="Calibri"/>
          <w:spacing w:val="1"/>
          <w:sz w:val="22"/>
          <w:szCs w:val="22"/>
        </w:rPr>
        <w:t>000</w:t>
      </w:r>
    </w:p>
    <w:p w14:paraId="302C20BF" w14:textId="5EEC1CDB" w:rsidR="00B74BD2" w:rsidRDefault="00A17C06" w:rsidP="00BA3506">
      <w:pPr>
        <w:spacing w:before="41"/>
        <w:ind w:left="111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       </w:t>
      </w:r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4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- </w:t>
      </w:r>
      <w:r w:rsidR="00BA3506">
        <w:rPr>
          <w:rFonts w:ascii="Calibri" w:eastAsia="Calibri" w:hAnsi="Calibri" w:cs="Calibri"/>
          <w:spacing w:val="1"/>
          <w:sz w:val="22"/>
          <w:szCs w:val="22"/>
        </w:rPr>
        <w:t>$1,000</w:t>
      </w:r>
    </w:p>
    <w:p w14:paraId="27F1175B" w14:textId="5AD07AC5" w:rsidR="00B74BD2" w:rsidRDefault="00A17C06">
      <w:pPr>
        <w:spacing w:before="51"/>
        <w:ind w:left="14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Calibri" w:eastAsia="Calibri" w:hAnsi="Calibri" w:cs="Calibri"/>
          <w:sz w:val="22"/>
          <w:szCs w:val="22"/>
          <w:u w:val="single" w:color="000000"/>
        </w:rPr>
        <w:lastRenderedPageBreak/>
        <w:t xml:space="preserve">        </w:t>
      </w:r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undb</w:t>
      </w:r>
      <w:r>
        <w:rPr>
          <w:rFonts w:ascii="Calibri" w:eastAsia="Calibri" w:hAnsi="Calibri" w:cs="Calibri"/>
          <w:sz w:val="22"/>
          <w:szCs w:val="22"/>
        </w:rPr>
        <w:t>reaking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 w:rsidR="00674627">
        <w:rPr>
          <w:rFonts w:ascii="Calibri" w:eastAsia="Calibri" w:hAnsi="Calibri" w:cs="Calibri"/>
          <w:spacing w:val="-1"/>
          <w:sz w:val="22"/>
          <w:szCs w:val="22"/>
        </w:rPr>
        <w:t>500</w:t>
      </w:r>
    </w:p>
    <w:p w14:paraId="6719BAF9" w14:textId="168F2FF6" w:rsidR="00B74BD2" w:rsidRDefault="00A17C06">
      <w:pPr>
        <w:spacing w:before="41"/>
        <w:rPr>
          <w:rFonts w:ascii="Calibri" w:eastAsia="Calibri" w:hAnsi="Calibri" w:cs="Calibri"/>
          <w:sz w:val="22"/>
          <w:szCs w:val="22"/>
        </w:rPr>
        <w:sectPr w:rsidR="00B74BD2">
          <w:type w:val="continuous"/>
          <w:pgSz w:w="12240" w:h="15840"/>
          <w:pgMar w:top="440" w:right="860" w:bottom="280" w:left="880" w:header="720" w:footer="720" w:gutter="0"/>
          <w:cols w:num="2" w:space="720" w:equalWidth="0">
            <w:col w:w="3270" w:space="1689"/>
            <w:col w:w="5541"/>
          </w:cols>
        </w:sectPr>
      </w:pP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       </w:t>
      </w:r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 w:rsidR="00674627">
        <w:rPr>
          <w:rFonts w:ascii="Calibri" w:eastAsia="Calibri" w:hAnsi="Calibri" w:cs="Calibri"/>
          <w:spacing w:val="-2"/>
          <w:sz w:val="22"/>
          <w:szCs w:val="22"/>
        </w:rPr>
        <w:t>250</w:t>
      </w:r>
    </w:p>
    <w:p w14:paraId="6126D625" w14:textId="77777777" w:rsidR="00B74BD2" w:rsidRDefault="00A17C06">
      <w:pPr>
        <w:spacing w:before="52"/>
        <w:ind w:left="11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u w:val="single" w:color="000000"/>
        </w:rPr>
        <w:lastRenderedPageBreak/>
        <w:t xml:space="preserve">        </w:t>
      </w:r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like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sz w:val="22"/>
          <w:szCs w:val="22"/>
          <w:u w:val="single" w:color="000000"/>
        </w:rPr>
        <w:t xml:space="preserve"> </w:t>
      </w:r>
      <w:r w:rsidR="00650944">
        <w:rPr>
          <w:rFonts w:ascii="Calibri" w:eastAsia="Calibri" w:hAnsi="Calibri" w:cs="Calibri"/>
          <w:spacing w:val="50"/>
          <w:sz w:val="22"/>
          <w:szCs w:val="22"/>
          <w:u w:val="single" w:color="000000"/>
        </w:rPr>
        <w:t>__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="00650944">
        <w:rPr>
          <w:rFonts w:ascii="Calibri" w:eastAsia="Calibri" w:hAnsi="Calibri" w:cs="Calibri"/>
          <w:sz w:val="22"/>
          <w:szCs w:val="22"/>
        </w:rPr>
        <w:t>in lieu of a sponsorship</w:t>
      </w:r>
    </w:p>
    <w:p w14:paraId="29F234AA" w14:textId="77777777" w:rsidR="00B74BD2" w:rsidRDefault="00B74BD2">
      <w:pPr>
        <w:spacing w:before="14" w:line="240" w:lineRule="exact"/>
        <w:rPr>
          <w:rFonts w:ascii="Calibri" w:eastAsia="Calibri" w:hAnsi="Calibri" w:cs="Calibri"/>
          <w:sz w:val="22"/>
          <w:szCs w:val="22"/>
        </w:rPr>
      </w:pPr>
    </w:p>
    <w:p w14:paraId="4BDB34D3" w14:textId="77777777" w:rsidR="0094115C" w:rsidRDefault="0094115C">
      <w:pPr>
        <w:spacing w:before="14" w:line="240" w:lineRule="exact"/>
        <w:rPr>
          <w:sz w:val="24"/>
          <w:szCs w:val="24"/>
        </w:rPr>
        <w:sectPr w:rsidR="0094115C">
          <w:type w:val="continuous"/>
          <w:pgSz w:w="12240" w:h="15840"/>
          <w:pgMar w:top="440" w:right="860" w:bottom="280" w:left="880" w:header="720" w:footer="720" w:gutter="0"/>
          <w:cols w:space="720"/>
        </w:sectPr>
      </w:pPr>
    </w:p>
    <w:p w14:paraId="33865F0A" w14:textId="1340C962" w:rsidR="00B74BD2" w:rsidRDefault="00511D5E">
      <w:pPr>
        <w:spacing w:before="16" w:line="260" w:lineRule="exact"/>
        <w:ind w:left="111" w:right="-53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78ED0EC" wp14:editId="7CF1CE04">
                <wp:simplePos x="0" y="0"/>
                <wp:positionH relativeFrom="page">
                  <wp:posOffset>1488440</wp:posOffset>
                </wp:positionH>
                <wp:positionV relativeFrom="paragraph">
                  <wp:posOffset>158750</wp:posOffset>
                </wp:positionV>
                <wp:extent cx="2375535" cy="8890"/>
                <wp:effectExtent l="2540" t="5080" r="3175" b="5080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5535" cy="8890"/>
                          <a:chOff x="2344" y="250"/>
                          <a:chExt cx="3741" cy="14"/>
                        </a:xfrm>
                      </wpg:grpSpPr>
                      <wps:wsp>
                        <wps:cNvPr id="15" name="Freeform 17"/>
                        <wps:cNvSpPr>
                          <a:spLocks/>
                        </wps:cNvSpPr>
                        <wps:spPr bwMode="auto">
                          <a:xfrm>
                            <a:off x="2352" y="258"/>
                            <a:ext cx="1753" cy="0"/>
                          </a:xfrm>
                          <a:custGeom>
                            <a:avLst/>
                            <a:gdLst>
                              <a:gd name="T0" fmla="+- 0 2352 2352"/>
                              <a:gd name="T1" fmla="*/ T0 w 1753"/>
                              <a:gd name="T2" fmla="+- 0 4104 2352"/>
                              <a:gd name="T3" fmla="*/ T2 w 17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53">
                                <a:moveTo>
                                  <a:pt x="0" y="0"/>
                                </a:moveTo>
                                <a:lnTo>
                                  <a:pt x="1752" y="0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4107" y="258"/>
                            <a:ext cx="1970" cy="0"/>
                          </a:xfrm>
                          <a:custGeom>
                            <a:avLst/>
                            <a:gdLst>
                              <a:gd name="T0" fmla="+- 0 4107 4107"/>
                              <a:gd name="T1" fmla="*/ T0 w 1970"/>
                              <a:gd name="T2" fmla="+- 0 6078 4107"/>
                              <a:gd name="T3" fmla="*/ T2 w 19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70">
                                <a:moveTo>
                                  <a:pt x="0" y="0"/>
                                </a:moveTo>
                                <a:lnTo>
                                  <a:pt x="1971" y="0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0BCB7" id="Group 15" o:spid="_x0000_s1026" style="position:absolute;margin-left:117.2pt;margin-top:12.5pt;width:187.05pt;height:.7pt;z-index:-251658240;mso-position-horizontal-relative:page" coordorigin="2344,250" coordsize="3741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">
                <v:shape id="Freeform 17" o:spid="_x0000_s1027" style="position:absolute;left:2352;top:258;width:1753;height:0;visibility:visible;mso-wrap-style:square;v-text-anchor:top" coordsize="17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" path="m,l1752,e" filled="f" strokeweight=".25292mm">
                  <v:path arrowok="t" o:connecttype="custom" o:connectlocs="0,0;1752,0" o:connectangles="0,0"/>
                </v:shape>
                <v:shape id="Freeform 16" o:spid="_x0000_s1028" style="position:absolute;left:4107;top:258;width:1970;height:0;visibility:visible;mso-wrap-style:square;v-text-anchor:top" coordsize="19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" path="m,l1971,e" filled="f" strokeweight=".25292mm">
                  <v:path arrowok="t" o:connecttype="custom" o:connectlocs="0,0;1971,0" o:connectangles="0,0"/>
                </v:shape>
                <w10:wrap anchorx="page"/>
              </v:group>
            </w:pict>
          </mc:Fallback>
        </mc:AlternateContent>
      </w:r>
      <w:r w:rsidR="00A17C06">
        <w:rPr>
          <w:rFonts w:ascii="Calibri" w:eastAsia="Calibri" w:hAnsi="Calibri" w:cs="Calibri"/>
          <w:sz w:val="22"/>
          <w:szCs w:val="22"/>
        </w:rPr>
        <w:t>C</w:t>
      </w:r>
      <w:r w:rsidR="00A17C06">
        <w:rPr>
          <w:rFonts w:ascii="Calibri" w:eastAsia="Calibri" w:hAnsi="Calibri" w:cs="Calibri"/>
          <w:spacing w:val="1"/>
          <w:sz w:val="22"/>
          <w:szCs w:val="22"/>
        </w:rPr>
        <w:t>o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n</w:t>
      </w:r>
      <w:r w:rsidR="00A17C06">
        <w:rPr>
          <w:rFonts w:ascii="Calibri" w:eastAsia="Calibri" w:hAnsi="Calibri" w:cs="Calibri"/>
          <w:sz w:val="22"/>
          <w:szCs w:val="22"/>
        </w:rPr>
        <w:t>ta</w:t>
      </w:r>
      <w:r w:rsidR="00A17C06">
        <w:rPr>
          <w:rFonts w:ascii="Calibri" w:eastAsia="Calibri" w:hAnsi="Calibri" w:cs="Calibri"/>
          <w:spacing w:val="-2"/>
          <w:sz w:val="22"/>
          <w:szCs w:val="22"/>
        </w:rPr>
        <w:t>c</w:t>
      </w:r>
      <w:r w:rsidR="00A17C06">
        <w:rPr>
          <w:rFonts w:ascii="Calibri" w:eastAsia="Calibri" w:hAnsi="Calibri" w:cs="Calibri"/>
          <w:sz w:val="22"/>
          <w:szCs w:val="22"/>
        </w:rPr>
        <w:t>t</w:t>
      </w:r>
      <w:r w:rsidR="00A17C0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n</w:t>
      </w:r>
      <w:r w:rsidR="00A17C06">
        <w:rPr>
          <w:rFonts w:ascii="Calibri" w:eastAsia="Calibri" w:hAnsi="Calibri" w:cs="Calibri"/>
          <w:sz w:val="22"/>
          <w:szCs w:val="22"/>
        </w:rPr>
        <w:t>a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m</w:t>
      </w:r>
      <w:r w:rsidR="00A17C06">
        <w:rPr>
          <w:rFonts w:ascii="Calibri" w:eastAsia="Calibri" w:hAnsi="Calibri" w:cs="Calibri"/>
          <w:sz w:val="22"/>
          <w:szCs w:val="22"/>
        </w:rPr>
        <w:t>e</w:t>
      </w:r>
    </w:p>
    <w:p w14:paraId="44F8DB0C" w14:textId="5EC71EDA" w:rsidR="00B74BD2" w:rsidRPr="005B4620" w:rsidRDefault="00A17C06">
      <w:pPr>
        <w:tabs>
          <w:tab w:val="left" w:pos="4580"/>
        </w:tabs>
        <w:spacing w:before="16" w:line="260" w:lineRule="exact"/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lastRenderedPageBreak/>
        <w:t>Or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                  </w:t>
      </w:r>
      <w:r>
        <w:rPr>
          <w:rFonts w:ascii="Calibri" w:eastAsia="Calibri" w:hAnsi="Calibri" w:cs="Calibri"/>
          <w:spacing w:val="-9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0E984131" w14:textId="0209B6F8" w:rsidR="005B4620" w:rsidRDefault="005B4620">
      <w:pPr>
        <w:tabs>
          <w:tab w:val="left" w:pos="4580"/>
        </w:tabs>
        <w:spacing w:before="16" w:line="260" w:lineRule="exact"/>
        <w:rPr>
          <w:rFonts w:ascii="Calibri" w:eastAsia="Calibri" w:hAnsi="Calibri" w:cs="Calibri"/>
          <w:sz w:val="22"/>
          <w:szCs w:val="22"/>
          <w:u w:val="single" w:color="000000"/>
        </w:rPr>
      </w:pPr>
    </w:p>
    <w:p w14:paraId="49BCFB1F" w14:textId="77777777" w:rsidR="005B4620" w:rsidRDefault="005B4620">
      <w:pPr>
        <w:tabs>
          <w:tab w:val="left" w:pos="4580"/>
        </w:tabs>
        <w:spacing w:before="16" w:line="260" w:lineRule="exact"/>
        <w:rPr>
          <w:rFonts w:ascii="Calibri" w:eastAsia="Calibri" w:hAnsi="Calibri" w:cs="Calibri"/>
          <w:sz w:val="22"/>
          <w:szCs w:val="22"/>
        </w:rPr>
        <w:sectPr w:rsidR="005B4620">
          <w:type w:val="continuous"/>
          <w:pgSz w:w="12240" w:h="15840"/>
          <w:pgMar w:top="440" w:right="860" w:bottom="280" w:left="880" w:header="720" w:footer="720" w:gutter="0"/>
          <w:cols w:num="2" w:space="720" w:equalWidth="0">
            <w:col w:w="1474" w:space="3775"/>
            <w:col w:w="5251"/>
          </w:cols>
        </w:sectPr>
      </w:pPr>
    </w:p>
    <w:p w14:paraId="19F84217" w14:textId="17F783C3" w:rsidR="00B74BD2" w:rsidRDefault="00B74BD2">
      <w:pPr>
        <w:spacing w:before="5" w:line="180" w:lineRule="exact"/>
        <w:rPr>
          <w:sz w:val="18"/>
          <w:szCs w:val="18"/>
        </w:rPr>
      </w:pPr>
    </w:p>
    <w:p w14:paraId="78A4D378" w14:textId="77777777" w:rsidR="005B4620" w:rsidRDefault="005B4620" w:rsidP="005B4620">
      <w:pPr>
        <w:tabs>
          <w:tab w:val="left" w:pos="2260"/>
        </w:tabs>
        <w:spacing w:before="16" w:line="260" w:lineRule="exact"/>
        <w:ind w:left="111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tal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  <w:t>________</w:t>
      </w:r>
    </w:p>
    <w:p w14:paraId="0D869F44" w14:textId="0098BBDD" w:rsidR="005B4620" w:rsidRDefault="005B4620">
      <w:pPr>
        <w:spacing w:before="5" w:line="180" w:lineRule="exact"/>
        <w:rPr>
          <w:sz w:val="18"/>
          <w:szCs w:val="18"/>
        </w:rPr>
      </w:pPr>
    </w:p>
    <w:p w14:paraId="7E6BBDAF" w14:textId="77777777" w:rsidR="005B4620" w:rsidRDefault="005B4620">
      <w:pPr>
        <w:spacing w:before="5" w:line="180" w:lineRule="exact"/>
        <w:rPr>
          <w:sz w:val="18"/>
          <w:szCs w:val="18"/>
        </w:rPr>
      </w:pPr>
    </w:p>
    <w:p w14:paraId="40591E1C" w14:textId="7E0B50BF" w:rsidR="00B74BD2" w:rsidRDefault="00511D5E" w:rsidP="00CA00AF">
      <w:pPr>
        <w:tabs>
          <w:tab w:val="left" w:pos="8655"/>
        </w:tabs>
        <w:spacing w:before="16" w:line="260" w:lineRule="exact"/>
        <w:ind w:left="111"/>
        <w:rPr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37958F3" wp14:editId="415658E4">
                <wp:simplePos x="0" y="0"/>
                <wp:positionH relativeFrom="page">
                  <wp:posOffset>6057900</wp:posOffset>
                </wp:positionH>
                <wp:positionV relativeFrom="paragraph">
                  <wp:posOffset>163830</wp:posOffset>
                </wp:positionV>
                <wp:extent cx="763270" cy="0"/>
                <wp:effectExtent l="9525" t="7620" r="8255" b="11430"/>
                <wp:wrapNone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3270" cy="0"/>
                          <a:chOff x="9540" y="258"/>
                          <a:chExt cx="1202" cy="0"/>
                        </a:xfrm>
                      </wpg:grpSpPr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9540" y="258"/>
                            <a:ext cx="1202" cy="0"/>
                          </a:xfrm>
                          <a:custGeom>
                            <a:avLst/>
                            <a:gdLst>
                              <a:gd name="T0" fmla="+- 0 9540 9540"/>
                              <a:gd name="T1" fmla="*/ T0 w 1202"/>
                              <a:gd name="T2" fmla="+- 0 10741 9540"/>
                              <a:gd name="T3" fmla="*/ T2 w 12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02">
                                <a:moveTo>
                                  <a:pt x="0" y="0"/>
                                </a:moveTo>
                                <a:lnTo>
                                  <a:pt x="1201" y="0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285ED6" id="Group 13" o:spid="_x0000_s1026" style="position:absolute;margin-left:477pt;margin-top:12.9pt;width:60.1pt;height:0;z-index:-251657216;mso-position-horizontal-relative:page" coordorigin="9540,258" coordsize="12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">
                <v:shape id="Freeform 14" o:spid="_x0000_s1027" style="position:absolute;left:9540;top:258;width:1202;height:0;visibility:visible;mso-wrap-style:square;v-text-anchor:top" coordsize="1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" path="m,l1201,e" filled="f" strokeweight=".25292mm">
                  <v:path arrowok="t" o:connecttype="custom" o:connectlocs="0,0;1201,0" o:connectangles="0,0"/>
                </v:shape>
                <w10:wrap anchorx="page"/>
              </v:group>
            </w:pict>
          </mc:Fallback>
        </mc:AlternateContent>
      </w:r>
      <w:r w:rsidR="00A17C06">
        <w:rPr>
          <w:rFonts w:ascii="Calibri" w:eastAsia="Calibri" w:hAnsi="Calibri" w:cs="Calibri"/>
          <w:sz w:val="22"/>
          <w:szCs w:val="22"/>
        </w:rPr>
        <w:t>A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dd</w:t>
      </w:r>
      <w:r w:rsidR="00A17C06">
        <w:rPr>
          <w:rFonts w:ascii="Calibri" w:eastAsia="Calibri" w:hAnsi="Calibri" w:cs="Calibri"/>
          <w:sz w:val="22"/>
          <w:szCs w:val="22"/>
        </w:rPr>
        <w:t>ress</w:t>
      </w:r>
      <w:r w:rsidR="00A17C0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A17C06"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 w:rsidR="00CA00AF">
        <w:rPr>
          <w:rFonts w:ascii="Calibri" w:eastAsia="Calibri" w:hAnsi="Calibri" w:cs="Calibri"/>
          <w:sz w:val="22"/>
          <w:szCs w:val="22"/>
          <w:u w:val="single" w:color="000000"/>
        </w:rPr>
        <w:t>_</w:t>
      </w:r>
      <w:r w:rsidR="00CA00AF"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35E50079" w14:textId="1EC8F06B" w:rsidR="00B74BD2" w:rsidRDefault="00511D5E">
      <w:pPr>
        <w:spacing w:before="16" w:line="260" w:lineRule="exact"/>
        <w:ind w:left="111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89CEAE9" wp14:editId="26ECBC72">
                <wp:simplePos x="0" y="0"/>
                <wp:positionH relativeFrom="page">
                  <wp:posOffset>2992755</wp:posOffset>
                </wp:positionH>
                <wp:positionV relativeFrom="paragraph">
                  <wp:posOffset>158750</wp:posOffset>
                </wp:positionV>
                <wp:extent cx="3835400" cy="8890"/>
                <wp:effectExtent l="1905" t="8255" r="1270" b="190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5400" cy="8890"/>
                          <a:chOff x="4713" y="250"/>
                          <a:chExt cx="6040" cy="14"/>
                        </a:xfrm>
                      </wpg:grpSpPr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4721" y="258"/>
                            <a:ext cx="1535" cy="0"/>
                          </a:xfrm>
                          <a:custGeom>
                            <a:avLst/>
                            <a:gdLst>
                              <a:gd name="T0" fmla="+- 0 4721 4721"/>
                              <a:gd name="T1" fmla="*/ T0 w 1535"/>
                              <a:gd name="T2" fmla="+- 0 6255 4721"/>
                              <a:gd name="T3" fmla="*/ T2 w 153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35">
                                <a:moveTo>
                                  <a:pt x="0" y="0"/>
                                </a:moveTo>
                                <a:lnTo>
                                  <a:pt x="1534" y="0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6258" y="258"/>
                            <a:ext cx="4488" cy="0"/>
                          </a:xfrm>
                          <a:custGeom>
                            <a:avLst/>
                            <a:gdLst>
                              <a:gd name="T0" fmla="+- 0 6258 6258"/>
                              <a:gd name="T1" fmla="*/ T0 w 4488"/>
                              <a:gd name="T2" fmla="+- 0 10746 6258"/>
                              <a:gd name="T3" fmla="*/ T2 w 44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88">
                                <a:moveTo>
                                  <a:pt x="0" y="0"/>
                                </a:moveTo>
                                <a:lnTo>
                                  <a:pt x="4488" y="0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AADFC8" id="Group 10" o:spid="_x0000_s1026" style="position:absolute;margin-left:235.65pt;margin-top:12.5pt;width:302pt;height:.7pt;z-index:-251656192;mso-position-horizontal-relative:page" coordorigin="4713,250" coordsize="604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">
                <v:shape id="Freeform 12" o:spid="_x0000_s1027" style="position:absolute;left:4721;top:258;width:1535;height:0;visibility:visible;mso-wrap-style:square;v-text-anchor:top" coordsize="1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" path="m,l1534,e" filled="f" strokeweight=".25292mm">
                  <v:path arrowok="t" o:connecttype="custom" o:connectlocs="0,0;1534,0" o:connectangles="0,0"/>
                </v:shape>
                <v:shape id="Freeform 11" o:spid="_x0000_s1028" style="position:absolute;left:6258;top:258;width:4488;height:0;visibility:visible;mso-wrap-style:square;v-text-anchor:top" coordsize="44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" path="m,l4488,e" filled="f" strokeweight=".25292mm">
                  <v:path arrowok="t" o:connecttype="custom" o:connectlocs="0,0;4488,0" o:connectangles="0,0"/>
                </v:shape>
                <w10:wrap anchorx="page"/>
              </v:group>
            </w:pict>
          </mc:Fallback>
        </mc:AlternateContent>
      </w:r>
      <w:r w:rsidR="00A17C06">
        <w:rPr>
          <w:rFonts w:ascii="Calibri" w:eastAsia="Calibri" w:hAnsi="Calibri" w:cs="Calibri"/>
          <w:spacing w:val="1"/>
          <w:sz w:val="22"/>
          <w:szCs w:val="22"/>
        </w:rPr>
        <w:t>P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h</w:t>
      </w:r>
      <w:r w:rsidR="00A17C06">
        <w:rPr>
          <w:rFonts w:ascii="Calibri" w:eastAsia="Calibri" w:hAnsi="Calibri" w:cs="Calibri"/>
          <w:spacing w:val="1"/>
          <w:sz w:val="22"/>
          <w:szCs w:val="22"/>
        </w:rPr>
        <w:t>o</w:t>
      </w:r>
      <w:r w:rsidR="00A17C06">
        <w:rPr>
          <w:rFonts w:ascii="Calibri" w:eastAsia="Calibri" w:hAnsi="Calibri" w:cs="Calibri"/>
          <w:spacing w:val="-1"/>
          <w:sz w:val="22"/>
          <w:szCs w:val="22"/>
        </w:rPr>
        <w:t>n</w:t>
      </w:r>
      <w:r w:rsidR="00A17C06">
        <w:rPr>
          <w:rFonts w:ascii="Calibri" w:eastAsia="Calibri" w:hAnsi="Calibri" w:cs="Calibri"/>
          <w:sz w:val="22"/>
          <w:szCs w:val="22"/>
        </w:rPr>
        <w:t xml:space="preserve">e </w:t>
      </w:r>
      <w:r w:rsidR="00A17C06">
        <w:rPr>
          <w:rFonts w:ascii="Calibri" w:eastAsia="Calibri" w:hAnsi="Calibri" w:cs="Calibri"/>
          <w:sz w:val="22"/>
          <w:szCs w:val="22"/>
          <w:u w:val="single" w:color="000000"/>
        </w:rPr>
        <w:t xml:space="preserve">                                                 </w:t>
      </w:r>
      <w:r w:rsidR="00A17C06">
        <w:rPr>
          <w:rFonts w:ascii="Calibri" w:eastAsia="Calibri" w:hAnsi="Calibri" w:cs="Calibri"/>
          <w:spacing w:val="50"/>
          <w:sz w:val="22"/>
          <w:szCs w:val="22"/>
          <w:u w:val="single" w:color="000000"/>
        </w:rPr>
        <w:t xml:space="preserve"> </w:t>
      </w:r>
      <w:r w:rsidR="00A17C06">
        <w:rPr>
          <w:rFonts w:ascii="Calibri" w:eastAsia="Calibri" w:hAnsi="Calibri" w:cs="Calibri"/>
          <w:spacing w:val="-19"/>
          <w:sz w:val="22"/>
          <w:szCs w:val="22"/>
        </w:rPr>
        <w:t xml:space="preserve"> </w:t>
      </w:r>
      <w:r w:rsidR="00A17C06">
        <w:rPr>
          <w:rFonts w:ascii="Calibri" w:eastAsia="Calibri" w:hAnsi="Calibri" w:cs="Calibri"/>
          <w:spacing w:val="-2"/>
          <w:sz w:val="22"/>
          <w:szCs w:val="22"/>
        </w:rPr>
        <w:t>E</w:t>
      </w:r>
      <w:r w:rsidR="00A17C06">
        <w:rPr>
          <w:rFonts w:ascii="Calibri" w:eastAsia="Calibri" w:hAnsi="Calibri" w:cs="Calibri"/>
          <w:spacing w:val="1"/>
          <w:sz w:val="22"/>
          <w:szCs w:val="22"/>
        </w:rPr>
        <w:t>m</w:t>
      </w:r>
      <w:r w:rsidR="00A17C06">
        <w:rPr>
          <w:rFonts w:ascii="Calibri" w:eastAsia="Calibri" w:hAnsi="Calibri" w:cs="Calibri"/>
          <w:sz w:val="22"/>
          <w:szCs w:val="22"/>
        </w:rPr>
        <w:t>ail</w:t>
      </w:r>
      <w:r w:rsidR="00CA00AF">
        <w:rPr>
          <w:rFonts w:ascii="Calibri" w:eastAsia="Calibri" w:hAnsi="Calibri" w:cs="Calibri"/>
          <w:sz w:val="22"/>
          <w:szCs w:val="22"/>
        </w:rPr>
        <w:t xml:space="preserve"> ________________________________________________________</w:t>
      </w:r>
    </w:p>
    <w:p w14:paraId="2D4FF5CE" w14:textId="77777777" w:rsidR="00B74BD2" w:rsidRDefault="00B74BD2">
      <w:pPr>
        <w:spacing w:before="6" w:line="200" w:lineRule="exact"/>
        <w:sectPr w:rsidR="00B74BD2">
          <w:type w:val="continuous"/>
          <w:pgSz w:w="12240" w:h="15840"/>
          <w:pgMar w:top="440" w:right="860" w:bottom="280" w:left="880" w:header="720" w:footer="720" w:gutter="0"/>
          <w:cols w:space="720"/>
        </w:sectPr>
      </w:pPr>
    </w:p>
    <w:p w14:paraId="7AEC4B97" w14:textId="66518845" w:rsidR="005B4620" w:rsidRDefault="005B4620">
      <w:pPr>
        <w:spacing w:before="10" w:line="220" w:lineRule="exact"/>
        <w:rPr>
          <w:rFonts w:ascii="Calibri" w:eastAsia="Calibri" w:hAnsi="Calibri" w:cs="Calibri"/>
          <w:sz w:val="22"/>
          <w:szCs w:val="22"/>
        </w:rPr>
      </w:pPr>
    </w:p>
    <w:p w14:paraId="2E1FA1F0" w14:textId="0E943AA0" w:rsidR="005B4620" w:rsidRDefault="005B4620">
      <w:pPr>
        <w:spacing w:before="10" w:line="220" w:lineRule="exact"/>
        <w:rPr>
          <w:rFonts w:ascii="Calibri" w:eastAsia="Calibri" w:hAnsi="Calibri" w:cs="Calibri"/>
          <w:sz w:val="22"/>
          <w:szCs w:val="22"/>
        </w:rPr>
      </w:pPr>
    </w:p>
    <w:p w14:paraId="6799B5B5" w14:textId="0EDCD9B1" w:rsidR="005B4620" w:rsidRDefault="005B4620">
      <w:pPr>
        <w:spacing w:before="10" w:line="220" w:lineRule="exact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14:paraId="49981538" w14:textId="77777777" w:rsidR="005B4620" w:rsidRDefault="005B4620">
      <w:pPr>
        <w:spacing w:before="10" w:line="220" w:lineRule="exact"/>
        <w:rPr>
          <w:sz w:val="22"/>
          <w:szCs w:val="22"/>
        </w:rPr>
      </w:pPr>
    </w:p>
    <w:p w14:paraId="54C32C46" w14:textId="208CC314" w:rsidR="00015A91" w:rsidRDefault="00A17C06">
      <w:pPr>
        <w:spacing w:before="19"/>
        <w:ind w:left="76" w:right="70"/>
        <w:jc w:val="center"/>
        <w:rPr>
          <w:rFonts w:ascii="Calibri" w:eastAsia="Calibri" w:hAnsi="Calibri" w:cs="Calibri"/>
          <w:i/>
          <w:spacing w:val="-1"/>
        </w:rPr>
      </w:pPr>
      <w:r>
        <w:rPr>
          <w:rFonts w:ascii="Calibri" w:eastAsia="Calibri" w:hAnsi="Calibri" w:cs="Calibri"/>
          <w:i/>
        </w:rPr>
        <w:t>Pl</w:t>
      </w:r>
      <w:r>
        <w:rPr>
          <w:rFonts w:ascii="Calibri" w:eastAsia="Calibri" w:hAnsi="Calibri" w:cs="Calibri"/>
          <w:i/>
          <w:spacing w:val="1"/>
        </w:rPr>
        <w:t>ea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1"/>
        </w:rPr>
        <w:t>ma</w:t>
      </w:r>
      <w:r>
        <w:rPr>
          <w:rFonts w:ascii="Calibri" w:eastAsia="Calibri" w:hAnsi="Calibri" w:cs="Calibri"/>
          <w:i/>
        </w:rPr>
        <w:t>il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m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with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pa</w:t>
      </w:r>
      <w:r>
        <w:rPr>
          <w:rFonts w:ascii="Calibri" w:eastAsia="Calibri" w:hAnsi="Calibri" w:cs="Calibri"/>
          <w:i/>
        </w:rPr>
        <w:t>ym</w:t>
      </w:r>
      <w:r>
        <w:rPr>
          <w:rFonts w:ascii="Calibri" w:eastAsia="Calibri" w:hAnsi="Calibri" w:cs="Calibri"/>
          <w:i/>
          <w:spacing w:val="1"/>
        </w:rPr>
        <w:t>en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(by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chec</w:t>
      </w:r>
      <w:r>
        <w:rPr>
          <w:rFonts w:ascii="Calibri" w:eastAsia="Calibri" w:hAnsi="Calibri" w:cs="Calibri"/>
          <w:i/>
        </w:rPr>
        <w:t>k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full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amoun</w:t>
      </w:r>
      <w:r>
        <w:rPr>
          <w:rFonts w:ascii="Calibri" w:eastAsia="Calibri" w:hAnsi="Calibri" w:cs="Calibri"/>
          <w:i/>
          <w:spacing w:val="2"/>
        </w:rPr>
        <w:t>t</w:t>
      </w:r>
      <w:r>
        <w:rPr>
          <w:rFonts w:ascii="Calibri" w:eastAsia="Calibri" w:hAnsi="Calibri" w:cs="Calibri"/>
          <w:i/>
        </w:rPr>
        <w:t>)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to</w:t>
      </w:r>
      <w:r>
        <w:rPr>
          <w:rFonts w:ascii="Calibri" w:eastAsia="Calibri" w:hAnsi="Calibri" w:cs="Calibri"/>
          <w:i/>
          <w:spacing w:val="-1"/>
        </w:rPr>
        <w:t xml:space="preserve"> </w:t>
      </w:r>
    </w:p>
    <w:p w14:paraId="0304A305" w14:textId="5255586A" w:rsidR="00B74BD2" w:rsidRDefault="00015A91">
      <w:pPr>
        <w:spacing w:before="19"/>
        <w:ind w:left="76" w:right="7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Louisville Asset Building Coalition, 701 W. Ormsby Ave, Suite 200, Louisville, KY 40203</w:t>
      </w:r>
    </w:p>
    <w:p w14:paraId="420A8A3D" w14:textId="631AD312" w:rsidR="00B74BD2" w:rsidRPr="00394CBA" w:rsidRDefault="00A17C06" w:rsidP="00394CBA">
      <w:pPr>
        <w:spacing w:line="240" w:lineRule="exact"/>
        <w:ind w:left="1425" w:right="1450"/>
        <w:jc w:val="center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For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1"/>
        </w:rPr>
        <w:t>mo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ma</w:t>
      </w:r>
      <w:r>
        <w:rPr>
          <w:rFonts w:ascii="Calibri" w:eastAsia="Calibri" w:hAnsi="Calibri" w:cs="Calibri"/>
          <w:i/>
        </w:rPr>
        <w:t>ti</w:t>
      </w:r>
      <w:r>
        <w:rPr>
          <w:rFonts w:ascii="Calibri" w:eastAsia="Calibri" w:hAnsi="Calibri" w:cs="Calibri"/>
          <w:i/>
          <w:spacing w:val="1"/>
        </w:rPr>
        <w:t>on</w:t>
      </w:r>
      <w:r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1"/>
        </w:rPr>
        <w:t>p</w:t>
      </w:r>
      <w:r>
        <w:rPr>
          <w:rFonts w:ascii="Calibri" w:eastAsia="Calibri" w:hAnsi="Calibri" w:cs="Calibri"/>
          <w:i/>
        </w:rPr>
        <w:t>le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2"/>
        </w:rPr>
        <w:t>c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ll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</w:rPr>
        <w:t>(5</w:t>
      </w:r>
      <w:r>
        <w:rPr>
          <w:rFonts w:ascii="Calibri" w:eastAsia="Calibri" w:hAnsi="Calibri" w:cs="Calibri"/>
          <w:i/>
          <w:spacing w:val="-1"/>
        </w:rPr>
        <w:t>0</w:t>
      </w:r>
      <w:r>
        <w:rPr>
          <w:rFonts w:ascii="Calibri" w:eastAsia="Calibri" w:hAnsi="Calibri" w:cs="Calibri"/>
          <w:i/>
        </w:rPr>
        <w:t>2)</w:t>
      </w:r>
      <w:r>
        <w:rPr>
          <w:rFonts w:ascii="Calibri" w:eastAsia="Calibri" w:hAnsi="Calibri" w:cs="Calibri"/>
          <w:i/>
          <w:spacing w:val="-4"/>
        </w:rPr>
        <w:t xml:space="preserve"> </w:t>
      </w:r>
      <w:r w:rsidR="00015A91">
        <w:rPr>
          <w:rFonts w:ascii="Calibri" w:eastAsia="Calibri" w:hAnsi="Calibri" w:cs="Calibri"/>
          <w:i/>
        </w:rPr>
        <w:t xml:space="preserve">574-5972 or email </w:t>
      </w:r>
      <w:hyperlink r:id="rId8" w:history="1">
        <w:r w:rsidR="00015A91" w:rsidRPr="000A59D2">
          <w:rPr>
            <w:rStyle w:val="Hyperlink"/>
            <w:rFonts w:ascii="Calibri" w:eastAsia="Calibri" w:hAnsi="Calibri" w:cs="Calibri"/>
            <w:i/>
          </w:rPr>
          <w:t>brittany.sims@labcservices.org</w:t>
        </w:r>
      </w:hyperlink>
      <w:r w:rsidR="00015A91">
        <w:rPr>
          <w:rFonts w:ascii="Calibri" w:eastAsia="Calibri" w:hAnsi="Calibri" w:cs="Calibri"/>
          <w:i/>
        </w:rPr>
        <w:t>.</w:t>
      </w:r>
    </w:p>
    <w:sectPr w:rsidR="00B74BD2" w:rsidRPr="00394CBA">
      <w:type w:val="continuous"/>
      <w:pgSz w:w="12240" w:h="15840"/>
      <w:pgMar w:top="440" w:right="86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82586" w14:textId="77777777" w:rsidR="005D37C1" w:rsidRDefault="005D37C1" w:rsidP="00015A91">
      <w:r>
        <w:separator/>
      </w:r>
    </w:p>
  </w:endnote>
  <w:endnote w:type="continuationSeparator" w:id="0">
    <w:p w14:paraId="4C701291" w14:textId="77777777" w:rsidR="005D37C1" w:rsidRDefault="005D37C1" w:rsidP="000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71D84" w14:textId="77777777" w:rsidR="005D37C1" w:rsidRDefault="005D37C1" w:rsidP="00015A91">
      <w:r>
        <w:separator/>
      </w:r>
    </w:p>
  </w:footnote>
  <w:footnote w:type="continuationSeparator" w:id="0">
    <w:p w14:paraId="22D417CA" w14:textId="77777777" w:rsidR="005D37C1" w:rsidRDefault="005D37C1" w:rsidP="0001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6B20"/>
    <w:multiLevelType w:val="hybridMultilevel"/>
    <w:tmpl w:val="CFC8BE12"/>
    <w:lvl w:ilvl="0" w:tplc="03065FA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1" w15:restartNumberingAfterBreak="0">
    <w:nsid w:val="00E03D31"/>
    <w:multiLevelType w:val="multilevel"/>
    <w:tmpl w:val="5EA8E0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17E67C9"/>
    <w:multiLevelType w:val="hybridMultilevel"/>
    <w:tmpl w:val="5B148348"/>
    <w:lvl w:ilvl="0" w:tplc="03065FA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B1700"/>
    <w:multiLevelType w:val="hybridMultilevel"/>
    <w:tmpl w:val="09FA0786"/>
    <w:lvl w:ilvl="0" w:tplc="03065FA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554A2"/>
    <w:multiLevelType w:val="hybridMultilevel"/>
    <w:tmpl w:val="1554B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C3F7E"/>
    <w:multiLevelType w:val="hybridMultilevel"/>
    <w:tmpl w:val="1C00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2174F"/>
    <w:multiLevelType w:val="hybridMultilevel"/>
    <w:tmpl w:val="BF26A0F2"/>
    <w:lvl w:ilvl="0" w:tplc="03065FA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A6D0A"/>
    <w:multiLevelType w:val="hybridMultilevel"/>
    <w:tmpl w:val="CF42953A"/>
    <w:lvl w:ilvl="0" w:tplc="03065FA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55EA6"/>
    <w:multiLevelType w:val="hybridMultilevel"/>
    <w:tmpl w:val="80B8770E"/>
    <w:lvl w:ilvl="0" w:tplc="03065FA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2355C"/>
    <w:multiLevelType w:val="hybridMultilevel"/>
    <w:tmpl w:val="B706F3DA"/>
    <w:lvl w:ilvl="0" w:tplc="03065FAC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 w15:restartNumberingAfterBreak="0">
    <w:nsid w:val="465B5DF9"/>
    <w:multiLevelType w:val="hybridMultilevel"/>
    <w:tmpl w:val="EA74F9D0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1" w15:restartNumberingAfterBreak="0">
    <w:nsid w:val="4DC40B4B"/>
    <w:multiLevelType w:val="hybridMultilevel"/>
    <w:tmpl w:val="FA5A1548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2" w15:restartNumberingAfterBreak="0">
    <w:nsid w:val="51D93A04"/>
    <w:multiLevelType w:val="hybridMultilevel"/>
    <w:tmpl w:val="CC382312"/>
    <w:lvl w:ilvl="0" w:tplc="03065FAC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3" w15:restartNumberingAfterBreak="0">
    <w:nsid w:val="5DB7762C"/>
    <w:multiLevelType w:val="hybridMultilevel"/>
    <w:tmpl w:val="A162D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51EB5"/>
    <w:multiLevelType w:val="hybridMultilevel"/>
    <w:tmpl w:val="105A8D4A"/>
    <w:lvl w:ilvl="0" w:tplc="03065FA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E034C"/>
    <w:multiLevelType w:val="hybridMultilevel"/>
    <w:tmpl w:val="6F12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1187E"/>
    <w:multiLevelType w:val="hybridMultilevel"/>
    <w:tmpl w:val="8F6A4652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0"/>
  </w:num>
  <w:num w:numId="5">
    <w:abstractNumId w:val="5"/>
  </w:num>
  <w:num w:numId="6">
    <w:abstractNumId w:val="11"/>
  </w:num>
  <w:num w:numId="7">
    <w:abstractNumId w:val="15"/>
  </w:num>
  <w:num w:numId="8">
    <w:abstractNumId w:val="13"/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  <w:num w:numId="13">
    <w:abstractNumId w:val="3"/>
  </w:num>
  <w:num w:numId="14">
    <w:abstractNumId w:val="14"/>
  </w:num>
  <w:num w:numId="15">
    <w:abstractNumId w:val="1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BD2"/>
    <w:rsid w:val="00015A91"/>
    <w:rsid w:val="00063842"/>
    <w:rsid w:val="003141F9"/>
    <w:rsid w:val="00325379"/>
    <w:rsid w:val="00394CBA"/>
    <w:rsid w:val="00511D5E"/>
    <w:rsid w:val="005B4620"/>
    <w:rsid w:val="005C4083"/>
    <w:rsid w:val="005D37C1"/>
    <w:rsid w:val="00650944"/>
    <w:rsid w:val="00674627"/>
    <w:rsid w:val="007D7390"/>
    <w:rsid w:val="0094115C"/>
    <w:rsid w:val="009B0BA2"/>
    <w:rsid w:val="00A17C06"/>
    <w:rsid w:val="00A84A9B"/>
    <w:rsid w:val="00B74BD2"/>
    <w:rsid w:val="00BA3506"/>
    <w:rsid w:val="00CA00AF"/>
    <w:rsid w:val="00CE4230"/>
    <w:rsid w:val="00E0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AC180"/>
  <w15:docId w15:val="{4663E2BB-FAC2-48AF-BF20-38CCFB34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62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0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8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C4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0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0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08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5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A91"/>
  </w:style>
  <w:style w:type="paragraph" w:styleId="Footer">
    <w:name w:val="footer"/>
    <w:basedOn w:val="Normal"/>
    <w:link w:val="FooterChar"/>
    <w:uiPriority w:val="99"/>
    <w:unhideWhenUsed/>
    <w:rsid w:val="00015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A91"/>
  </w:style>
  <w:style w:type="character" w:styleId="Hyperlink">
    <w:name w:val="Hyperlink"/>
    <w:basedOn w:val="DefaultParagraphFont"/>
    <w:uiPriority w:val="99"/>
    <w:unhideWhenUsed/>
    <w:rsid w:val="00015A9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4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ittany.sims@labcservices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UPIC Solutions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S. Nevitt</dc:creator>
  <cp:lastModifiedBy>Ron Hatch</cp:lastModifiedBy>
  <cp:revision>4</cp:revision>
  <dcterms:created xsi:type="dcterms:W3CDTF">2017-12-08T15:38:00Z</dcterms:created>
  <dcterms:modified xsi:type="dcterms:W3CDTF">2017-12-22T19:15:00Z</dcterms:modified>
</cp:coreProperties>
</file>